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1AE3" w14:textId="77777777" w:rsidR="00982AFC" w:rsidRPr="005B1D37" w:rsidRDefault="009C61AF" w:rsidP="005B1D37">
      <w:pPr>
        <w:spacing w:line="82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pict w14:anchorId="78E6519A">
          <v:group id="_x0000_s1043" style="position:absolute;left:0;text-align:left;margin-left:35.9pt;margin-top:130.35pt;width:540.25pt;height:7.2pt;z-index:-1453;mso-position-horizontal-relative:page;mso-position-vertical-relative:page" coordorigin="718,2607" coordsize="10805,144">
            <v:shape id="_x0000_s1045" style="position:absolute;left:720;top:2619;width:10800;height:0" coordorigin="720,2619" coordsize="10800,0" path="m11520,2619r-10800,e" filled="f" strokeweight=".25pt">
              <v:path arrowok="t"/>
            </v:shape>
            <v:shape id="_x0000_s1044" style="position:absolute;left:720;top:2610;width:1080;height:139" coordorigin="720,2610" coordsize="1080,139" path="m720,2749r1080,l1800,2610r-1080,l720,2749xe" fillcolor="black" stroked="f">
              <v:path arrowok="t"/>
            </v:shape>
            <w10:wrap anchorx="page" anchory="page"/>
          </v:group>
        </w:pict>
      </w:r>
      <w:r w:rsidRPr="005B1D37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esumes a</w:t>
      </w:r>
      <w:r w:rsidRPr="005B1D37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position w:val="2"/>
          <w:sz w:val="22"/>
          <w:szCs w:val="22"/>
        </w:rPr>
        <w:t>d C</w:t>
      </w:r>
      <w:r w:rsidRPr="005B1D37">
        <w:rPr>
          <w:rFonts w:asciiTheme="minorHAnsi" w:eastAsia="Calibri" w:hAnsiTheme="minorHAnsi" w:cstheme="minorHAnsi"/>
          <w:b/>
          <w:spacing w:val="-6"/>
          <w:position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7"/>
          <w:position w:val="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b/>
          <w:position w:val="2"/>
          <w:sz w:val="22"/>
          <w:szCs w:val="22"/>
        </w:rPr>
        <w:t>er L</w:t>
      </w:r>
      <w:r w:rsidRPr="005B1D37">
        <w:rPr>
          <w:rFonts w:asciiTheme="minorHAnsi" w:eastAsia="Calibri" w:hAnsiTheme="minorHAnsi" w:cstheme="minorHAnsi"/>
          <w:b/>
          <w:spacing w:val="-4"/>
          <w:position w:val="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position w:val="2"/>
          <w:sz w:val="22"/>
          <w:szCs w:val="22"/>
        </w:rPr>
        <w:t>s</w:t>
      </w:r>
    </w:p>
    <w:p w14:paraId="01BA3D5A" w14:textId="77777777" w:rsidR="00982AFC" w:rsidRPr="005B1D37" w:rsidRDefault="009C61AF" w:rsidP="005B1D37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With Samples</w:t>
      </w:r>
    </w:p>
    <w:p w14:paraId="60D052B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0289C8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6C90D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FCE051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367251" w14:textId="77777777" w:rsidR="00982AFC" w:rsidRPr="005B1D37" w:rsidRDefault="00982AFC" w:rsidP="005B1D3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9CC8708" w14:textId="77777777" w:rsidR="00982AFC" w:rsidRPr="005B1D37" w:rsidRDefault="009C61AF" w:rsidP="005B1D37">
      <w:pPr>
        <w:spacing w:before="7"/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over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etter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6665368A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Gett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3EA36E8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Writ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yers Will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Read</w:t>
      </w:r>
    </w:p>
    <w:p w14:paraId="5B4935E6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of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2A5ADAB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Ma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me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tive</w:t>
      </w:r>
      <w:r w:rsidRPr="005B1D3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Easy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ead</w:t>
      </w:r>
    </w:p>
    <w:p w14:paraId="49044F4A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erb List</w:t>
      </w:r>
    </w:p>
    <w:p w14:paraId="45629F60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over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Letters</w:t>
      </w:r>
      <w:r w:rsidRPr="005B1D3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Fir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ression</w:t>
      </w:r>
    </w:p>
    <w:p w14:paraId="73890960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Frami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y -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Letter</w:t>
      </w:r>
    </w:p>
    <w:p w14:paraId="6B39B078" w14:textId="77777777" w:rsidR="00982AFC" w:rsidRPr="005B1D37" w:rsidRDefault="009C61AF" w:rsidP="005B1D37">
      <w:pPr>
        <w:spacing w:before="2"/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over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Letter</w:t>
      </w:r>
      <w:r w:rsidRPr="005B1D3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rmat</w:t>
      </w:r>
    </w:p>
    <w:p w14:paraId="1F33CA88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ili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overs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Letters</w:t>
      </w:r>
      <w:r w:rsidRPr="005B1D3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mes</w:t>
      </w:r>
    </w:p>
    <w:p w14:paraId="20ED7C47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ow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elp</w:t>
      </w:r>
    </w:p>
    <w:p w14:paraId="51C58476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over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Letter</w:t>
      </w:r>
      <w:r w:rsidRPr="005B1D3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rmat</w:t>
      </w:r>
    </w:p>
    <w:p w14:paraId="21778673" w14:textId="77777777" w:rsidR="00982AFC" w:rsidRPr="005B1D37" w:rsidRDefault="009C61AF" w:rsidP="005B1D37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Sam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mes,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over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Letters,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16DAC9E" w14:textId="77777777" w:rsidR="00982AFC" w:rsidRPr="005B1D37" w:rsidRDefault="00982AFC" w:rsidP="005B1D37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783DDC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DFCD7F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DB5AE6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3B1AA0" w14:textId="77777777" w:rsidR="00982AFC" w:rsidRPr="005B1D37" w:rsidRDefault="009C61AF" w:rsidP="005B1D37">
      <w:pPr>
        <w:ind w:left="3880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pict w14:anchorId="36D56A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35pt;height:222.7pt">
            <v:imagedata r:id="rId7" o:title=""/>
          </v:shape>
        </w:pict>
      </w:r>
    </w:p>
    <w:p w14:paraId="7479234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B024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35381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C7636B" w14:textId="77777777" w:rsidR="00982AFC" w:rsidRPr="005B1D37" w:rsidRDefault="00982AFC" w:rsidP="005B1D37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563DB465" w14:textId="77777777" w:rsidR="00982AFC" w:rsidRPr="005B1D37" w:rsidRDefault="009C61AF" w:rsidP="005B1D37">
      <w:pPr>
        <w:spacing w:before="7"/>
        <w:ind w:left="2749" w:right="17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za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nter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 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183E6D32" w14:textId="77777777" w:rsidR="00982AFC" w:rsidRPr="005B1D37" w:rsidRDefault="009C61AF" w:rsidP="005B1D37">
      <w:pPr>
        <w:ind w:left="3946" w:right="2916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ww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mi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nt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r</w:t>
        </w:r>
      </w:hyperlink>
    </w:p>
    <w:p w14:paraId="2DEFDD39" w14:textId="77777777" w:rsidR="00982AFC" w:rsidRPr="005B1D37" w:rsidRDefault="009C61AF" w:rsidP="005B1D37">
      <w:pPr>
        <w:ind w:left="4505" w:right="3474" w:firstLine="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41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-58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2582 </w:t>
      </w:r>
      <w:hyperlink r:id="rId9">
        <w:r w:rsidRPr="005B1D37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smi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6606A72D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485087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9460316" w14:textId="77777777" w:rsidR="00982AFC" w:rsidRPr="005B1D37" w:rsidRDefault="009C61AF" w:rsidP="005B1D37">
      <w:pPr>
        <w:spacing w:before="25"/>
        <w:ind w:left="158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760" w:right="1720" w:bottom="280" w:left="620" w:header="720" w:footer="720" w:gutter="0"/>
          <w:cols w:space="720"/>
        </w:sect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z w:val="22"/>
          <w:szCs w:val="22"/>
        </w:rPr>
        <w:t>v 08/15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370"/>
      </w:tblGrid>
      <w:tr w:rsidR="00982AFC" w:rsidRPr="005B1D37" w14:paraId="30341870" w14:textId="77777777">
        <w:trPr>
          <w:trHeight w:hRule="exact" w:val="39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0DF15E1A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7FB3CFB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AFC" w:rsidRPr="005B1D37" w14:paraId="4C1D7F5A" w14:textId="77777777">
        <w:trPr>
          <w:trHeight w:hRule="exact" w:val="220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599A57D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11284360" w14:textId="77777777" w:rsidR="00982AFC" w:rsidRPr="005B1D37" w:rsidRDefault="00982AFC" w:rsidP="005B1D37">
            <w:pPr>
              <w:spacing w:before="6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AD67CE" w14:textId="77777777" w:rsidR="00982AFC" w:rsidRPr="005B1D37" w:rsidRDefault="009C61AF" w:rsidP="005B1D37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—</w:t>
            </w:r>
            <w:r w:rsidRPr="005B1D37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ur</w:t>
            </w:r>
            <w:r w:rsidRPr="005B1D37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</w:p>
          <w:p w14:paraId="277430F0" w14:textId="77777777" w:rsidR="00982AFC" w:rsidRPr="005B1D37" w:rsidRDefault="00982AFC" w:rsidP="005B1D3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863EA1" w14:textId="77777777" w:rsidR="00982AFC" w:rsidRPr="005B1D37" w:rsidRDefault="009C61AF" w:rsidP="005B1D37">
            <w:pPr>
              <w:ind w:left="151" w:right="4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Eff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ove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are 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tern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sume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eader,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lete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5B1D37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ls 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where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ch is b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and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escr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tion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ll be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6160EF7A" w14:textId="77777777">
        <w:trPr>
          <w:trHeight w:hRule="exact" w:val="52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2AB89DF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9D4F240" w14:textId="77777777" w:rsidR="00982AFC" w:rsidRPr="005B1D37" w:rsidRDefault="00982AFC" w:rsidP="005B1D37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E4A9A" w14:textId="77777777" w:rsidR="00982AFC" w:rsidRPr="005B1D37" w:rsidRDefault="009C61AF" w:rsidP="005B1D37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</w:p>
        </w:tc>
      </w:tr>
      <w:tr w:rsidR="00982AFC" w:rsidRPr="005B1D37" w14:paraId="3D5BADF5" w14:textId="77777777">
        <w:trPr>
          <w:trHeight w:hRule="exact" w:val="10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ED00CF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E8F0E70" w14:textId="77777777" w:rsidR="00982AFC" w:rsidRPr="005B1D37" w:rsidRDefault="009C61AF" w:rsidP="005B1D37">
            <w:pPr>
              <w:spacing w:before="73"/>
              <w:ind w:left="8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!</w:t>
            </w:r>
          </w:p>
          <w:p w14:paraId="0129D84D" w14:textId="77777777" w:rsidR="00982AFC" w:rsidRPr="005B1D37" w:rsidRDefault="009C61AF" w:rsidP="005B1D37">
            <w:pPr>
              <w:ind w:left="871" w:right="3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fie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are bei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scan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by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pers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e,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hyperlink r:id="rId10"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Yo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5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u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r 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1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-3"/>
                  <w:sz w:val="22"/>
                  <w:szCs w:val="22"/>
                  <w:u w:val="single" w:color="000000"/>
                </w:rPr>
                <w:t>J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o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4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b 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S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1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e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5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-8"/>
                  <w:sz w:val="22"/>
                  <w:szCs w:val="22"/>
                  <w:u w:val="single" w:color="000000"/>
                </w:rPr>
                <w:t>a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-1"/>
                  <w:sz w:val="22"/>
                  <w:szCs w:val="22"/>
                  <w:u w:val="single" w:color="000000"/>
                </w:rPr>
                <w:t>r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c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h </w:t>
              </w:r>
              <w:r w:rsidRPr="005B1D37">
                <w:rPr>
                  <w:rFonts w:asciiTheme="minorHAnsi" w:eastAsia="Calibri" w:hAnsiTheme="minorHAnsi" w:cstheme="minorHAnsi"/>
                  <w:i/>
                  <w:spacing w:val="-47"/>
                  <w:sz w:val="22"/>
                  <w:szCs w:val="22"/>
                </w:rPr>
                <w:t xml:space="preserve"> </w:t>
              </w:r>
              <w:r w:rsidRPr="005B1D37">
                <w:rPr>
                  <w:rFonts w:asciiTheme="minorHAnsi" w:eastAsia="Calibri" w:hAnsiTheme="minorHAnsi" w:cstheme="minorHAnsi"/>
                  <w:sz w:val="22"/>
                  <w:szCs w:val="22"/>
                </w:rPr>
                <w:t>.</w:t>
              </w:r>
            </w:hyperlink>
          </w:p>
        </w:tc>
      </w:tr>
      <w:tr w:rsidR="00982AFC" w:rsidRPr="005B1D37" w14:paraId="586B16C8" w14:textId="77777777">
        <w:trPr>
          <w:trHeight w:hRule="exact" w:val="107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12D5B63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4179991" w14:textId="77777777" w:rsidR="00982AFC" w:rsidRPr="005B1D37" w:rsidRDefault="009C61AF" w:rsidP="005B1D37">
            <w:pPr>
              <w:spacing w:before="75"/>
              <w:ind w:left="151" w:right="1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yze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ch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’re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ey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ki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4"/>
                <w:w w:val="10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tify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pec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ific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6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3473AC35" w14:textId="77777777">
        <w:trPr>
          <w:trHeight w:hRule="exact" w:val="205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F55EA6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E0EFD10" w14:textId="77777777" w:rsidR="00982AFC" w:rsidRPr="005B1D37" w:rsidRDefault="00982AFC" w:rsidP="005B1D37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0F21C2" w14:textId="77777777" w:rsidR="00982AFC" w:rsidRPr="005B1D37" w:rsidRDefault="009C61AF" w:rsidP="005B1D37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2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</w:p>
          <w:p w14:paraId="3F8EEC3D" w14:textId="77777777" w:rsidR="00982AFC" w:rsidRPr="005B1D37" w:rsidRDefault="00982AFC" w:rsidP="005B1D3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09B50D" w14:textId="77777777" w:rsidR="00982AFC" w:rsidRPr="005B1D37" w:rsidRDefault="009C61AF" w:rsidP="005B1D37">
            <w:pPr>
              <w:ind w:left="151" w:right="1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w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ev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 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 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mpu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ctivit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cial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rses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sch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ls at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ed,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ls.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 wi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up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want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rta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profe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lik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diffe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cation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0197E742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4A24A1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1013037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A3A258" w14:textId="77777777" w:rsidR="00982AFC" w:rsidRPr="005B1D37" w:rsidRDefault="009C61AF" w:rsidP="005B1D37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</w:p>
        </w:tc>
      </w:tr>
      <w:tr w:rsidR="00982AFC" w:rsidRPr="005B1D37" w14:paraId="05FC12E2" w14:textId="77777777">
        <w:trPr>
          <w:trHeight w:hRule="exact" w:val="107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B8F87E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C5E4460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71DB70" w14:textId="77777777" w:rsidR="00982AFC" w:rsidRPr="005B1D37" w:rsidRDefault="009C61AF" w:rsidP="005B1D37">
            <w:pPr>
              <w:ind w:left="151" w:right="1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uden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adua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tes. 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b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icat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ertis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le).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recia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cise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att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e-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008DF8FF" w14:textId="77777777">
        <w:trPr>
          <w:trHeight w:hRule="exact" w:val="134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26D2E9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1A1ED97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4884E" w14:textId="77777777" w:rsidR="00982AFC" w:rsidRPr="005B1D37" w:rsidRDefault="009C61AF" w:rsidP="005B1D37">
            <w:pPr>
              <w:ind w:left="151" w:righ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 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s.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 acce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tab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elated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ence.</w:t>
            </w:r>
            <w:r w:rsidRPr="005B1D37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For fel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wshi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ts,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a 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Vit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C.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 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ederal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is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if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what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iate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982AFC" w:rsidRPr="005B1D37" w14:paraId="21AB7B3B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1960E40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4AD8F42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5DAC66" w14:textId="77777777" w:rsidR="00982AFC" w:rsidRPr="005B1D37" w:rsidRDefault="009C61AF" w:rsidP="005B1D37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</w:t>
            </w:r>
          </w:p>
        </w:tc>
      </w:tr>
      <w:tr w:rsidR="00982AFC" w:rsidRPr="005B1D37" w14:paraId="1E6EB704" w14:textId="77777777">
        <w:trPr>
          <w:trHeight w:hRule="exact" w:val="8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AA3466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4D17BB7" w14:textId="77777777" w:rsidR="00982AFC" w:rsidRPr="005B1D37" w:rsidRDefault="00982AFC" w:rsidP="005B1D37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41D8F" w14:textId="77777777" w:rsidR="00982AFC" w:rsidRPr="005B1D37" w:rsidRDefault="009C61AF" w:rsidP="005B1D37">
            <w:pPr>
              <w:spacing w:line="260" w:lineRule="exact"/>
              <w:ind w:left="151" w:right="84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ear ide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ts.</w:t>
            </w:r>
          </w:p>
        </w:tc>
      </w:tr>
      <w:tr w:rsidR="00982AFC" w:rsidRPr="005B1D37" w14:paraId="14ECA2AE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86FD38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5135317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759CC" w14:textId="77777777" w:rsidR="00982AFC" w:rsidRPr="005B1D37" w:rsidRDefault="009C61AF" w:rsidP="005B1D37">
            <w:pPr>
              <w:ind w:left="151" w:righ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st. </w:t>
            </w:r>
            <w:r w:rsidRPr="005B1D37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 easily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cur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recent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backg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Exp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rth.</w:t>
            </w:r>
          </w:p>
        </w:tc>
      </w:tr>
      <w:tr w:rsidR="00982AFC" w:rsidRPr="005B1D37" w14:paraId="614BB902" w14:textId="77777777">
        <w:trPr>
          <w:trHeight w:hRule="exact" w:val="1271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529B03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3B5956D7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5466D" w14:textId="77777777" w:rsidR="00982AFC" w:rsidRPr="005B1D37" w:rsidRDefault="009C61AF" w:rsidP="005B1D37">
            <w:pPr>
              <w:ind w:left="151" w:right="5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fields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equ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mats.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fello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C.V.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ic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m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Vit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f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ic</w:t>
            </w:r>
            <w:r w:rsidRPr="005B1D37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h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le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i/>
                <w:spacing w:val="-4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should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su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48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fo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Ac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ti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st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U.S.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 C.V.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tua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want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</w:tbl>
    <w:p w14:paraId="310573D8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939F172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F0834B" w14:textId="00DA8973" w:rsidR="00982AFC" w:rsidRPr="005B1D37" w:rsidRDefault="00982AFC" w:rsidP="005B1D37">
      <w:pPr>
        <w:spacing w:before="30"/>
        <w:ind w:left="5435" w:right="5592"/>
        <w:jc w:val="center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620" w:right="460" w:bottom="280" w:left="620" w:header="720" w:footer="720" w:gutter="0"/>
          <w:cols w:space="720"/>
        </w:sect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370"/>
      </w:tblGrid>
      <w:tr w:rsidR="00982AFC" w:rsidRPr="005B1D37" w14:paraId="5D8AE401" w14:textId="77777777">
        <w:trPr>
          <w:trHeight w:hRule="exact" w:val="39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6BE9CF20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03BBFAA3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AFC" w:rsidRPr="005B1D37" w14:paraId="20BA5013" w14:textId="77777777">
        <w:trPr>
          <w:trHeight w:hRule="exact" w:val="162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3459DB5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763FB446" w14:textId="77777777" w:rsidR="00982AFC" w:rsidRPr="005B1D37" w:rsidRDefault="00982AFC" w:rsidP="005B1D3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3D952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riting</w:t>
            </w:r>
            <w:r w:rsidRPr="005B1D37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19E4C3E2" w14:textId="77777777" w:rsidR="00982AFC" w:rsidRPr="005B1D37" w:rsidRDefault="00982AFC" w:rsidP="005B1D3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3B6534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ces.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bi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  <w:p w14:paraId="19A66D43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Trai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acti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erbs 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 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5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57778F1E" w14:textId="77777777">
        <w:trPr>
          <w:trHeight w:hRule="exact" w:val="80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69EAD3D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068C9D0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13036F" w14:textId="77777777" w:rsidR="00982AFC" w:rsidRPr="005B1D37" w:rsidRDefault="009C61AF" w:rsidP="005B1D37">
            <w:pPr>
              <w:ind w:left="163" w:right="4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onoun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“a,” “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,”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“th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data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usi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Exc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ated and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tabase usi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</w:p>
        </w:tc>
      </w:tr>
      <w:tr w:rsidR="00982AFC" w:rsidRPr="005B1D37" w14:paraId="297BEC10" w14:textId="77777777">
        <w:trPr>
          <w:trHeight w:hRule="exact" w:val="5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0BA4AEA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5D8C4C2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01007A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s;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tify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re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e:</w:t>
            </w:r>
          </w:p>
        </w:tc>
      </w:tr>
      <w:tr w:rsidR="00982AFC" w:rsidRPr="005B1D37" w14:paraId="5ED2FE83" w14:textId="77777777">
        <w:trPr>
          <w:trHeight w:hRule="exact" w:val="9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21BEDF1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483FF01" w14:textId="77777777" w:rsidR="00982AFC" w:rsidRPr="005B1D37" w:rsidRDefault="009C61AF" w:rsidP="005B1D37">
            <w:pPr>
              <w:spacing w:before="73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ft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ai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bl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s.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lo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sed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au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</w:p>
          <w:p w14:paraId="66DABC00" w14:textId="77777777" w:rsidR="00982AFC" w:rsidRPr="005B1D37" w:rsidRDefault="009C61AF" w:rsidP="005B1D37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ft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2</w:t>
            </w: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ov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p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ig</w:t>
            </w:r>
            <w:r w:rsidRPr="005B1D37">
              <w:rPr>
                <w:rFonts w:asciiTheme="minorHAnsi" w:eastAsia="Calibri" w:hAnsiTheme="minorHAnsi" w:cstheme="minorHAnsi"/>
                <w:i/>
                <w:spacing w:val="9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-t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fé.</w:t>
            </w:r>
            <w:r w:rsidRPr="005B1D37">
              <w:rPr>
                <w:rFonts w:asciiTheme="minorHAnsi" w:eastAsia="Calibri" w:hAnsiTheme="minorHAnsi" w:cstheme="minorHAnsi"/>
                <w:i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Ope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ed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osed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</w:p>
          <w:p w14:paraId="706B48C1" w14:textId="77777777" w:rsidR="00982AFC" w:rsidRPr="005B1D37" w:rsidRDefault="009C61AF" w:rsidP="005B1D37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aft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5B1D37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3: </w:t>
            </w:r>
            <w:r w:rsidRPr="005B1D37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ov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q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p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1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-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fé,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up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to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00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mea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</w:p>
        </w:tc>
      </w:tr>
      <w:tr w:rsidR="00982AFC" w:rsidRPr="005B1D37" w14:paraId="399FAB74" w14:textId="77777777">
        <w:trPr>
          <w:trHeight w:hRule="exact" w:val="63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F7ABEBB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2F3EF4B" w14:textId="77777777" w:rsidR="00982AFC" w:rsidRPr="005B1D37" w:rsidRDefault="009C61AF" w:rsidP="005B1D37">
            <w:pPr>
              <w:spacing w:line="240" w:lineRule="exact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du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g b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sy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ch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d di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nn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s.</w:t>
            </w:r>
            <w:r w:rsidRPr="005B1D37">
              <w:rPr>
                <w:rFonts w:asciiTheme="minorHAnsi" w:eastAsia="Calibri" w:hAnsiTheme="minorHAnsi" w:cstheme="minorHAnsi"/>
                <w:i/>
                <w:spacing w:val="43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evel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ed 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etu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n cl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ente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 xml:space="preserve">e.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ele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ted by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ma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nag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ov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mo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</w:t>
            </w:r>
          </w:p>
          <w:p w14:paraId="632FBE2D" w14:textId="77777777" w:rsidR="00982AFC" w:rsidRPr="005B1D37" w:rsidRDefault="009C61AF" w:rsidP="005B1D37">
            <w:pPr>
              <w:spacing w:line="260" w:lineRule="exact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ie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ced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wait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5B1D37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 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en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 cl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  <w:r w:rsidRPr="005B1D37">
              <w:rPr>
                <w:rFonts w:asciiTheme="minorHAnsi" w:eastAsia="Calibri" w:hAnsiTheme="minorHAnsi" w:cstheme="minorHAnsi"/>
                <w:i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Totaled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up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$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2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0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 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ip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982AFC" w:rsidRPr="005B1D37" w14:paraId="51A542DC" w14:textId="77777777">
        <w:trPr>
          <w:trHeight w:hRule="exact" w:val="76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D814939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3E2DF82" w14:textId="77777777" w:rsidR="00982AFC" w:rsidRPr="005B1D37" w:rsidRDefault="009C61AF" w:rsidP="005B1D37">
            <w:pPr>
              <w:spacing w:before="74"/>
              <w:ind w:left="163" w:right="6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diff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 resu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by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 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ll as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enter.</w:t>
            </w:r>
          </w:p>
        </w:tc>
      </w:tr>
      <w:tr w:rsidR="00982AFC" w:rsidRPr="005B1D37" w14:paraId="039D0239" w14:textId="77777777">
        <w:trPr>
          <w:trHeight w:hRule="exact" w:val="8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C02DA7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483302A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DB928C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nfus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abbr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</w:p>
          <w:p w14:paraId="1D91F627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Smit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.”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It’s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 use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ates,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siste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982AFC" w:rsidRPr="005B1D37" w14:paraId="154B1C06" w14:textId="77777777">
        <w:trPr>
          <w:trHeight w:hRule="exact" w:val="124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96B063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9D97C90" w14:textId="77777777" w:rsidR="00982AFC" w:rsidRPr="005B1D37" w:rsidRDefault="00982AFC" w:rsidP="005B1D37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8C7655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of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</w:p>
          <w:p w14:paraId="32A46270" w14:textId="77777777" w:rsidR="00982AFC" w:rsidRPr="005B1D37" w:rsidRDefault="00982AFC" w:rsidP="005B1D37">
            <w:pPr>
              <w:spacing w:before="10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12812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eft.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308BA866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D7ED1B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5405AE3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EB5E41" w14:textId="77777777" w:rsidR="00982AFC" w:rsidRPr="005B1D37" w:rsidRDefault="009C61AF" w:rsidP="005B1D37">
            <w:pPr>
              <w:ind w:left="163" w:right="3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RM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addr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(sa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list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ward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search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7D973FB6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8C8212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0ACB5AD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C285E3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OBJE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)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ob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7E01977B" w14:textId="77777777">
        <w:trPr>
          <w:trHeight w:hRule="exact" w:val="134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E7418D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6E99CFD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38682F" w14:textId="77777777" w:rsidR="00982AFC" w:rsidRPr="005B1D37" w:rsidRDefault="009C61AF" w:rsidP="005B1D37">
            <w:pPr>
              <w:ind w:left="163" w:right="3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MM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).</w:t>
            </w:r>
            <w:r w:rsidRPr="005B1D37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ced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app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 rea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le: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co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nc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no</w:t>
            </w:r>
            <w:r w:rsidRPr="005B1D37">
              <w:rPr>
                <w:rFonts w:asciiTheme="minorHAnsi" w:eastAsia="Calibri" w:hAnsiTheme="minorHAnsi" w:cstheme="minorHAnsi"/>
                <w:i/>
                <w:spacing w:val="9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-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ofit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secto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i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ed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ese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 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 edi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or.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ent p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ub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 spe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 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or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shop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itat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s.</w:t>
            </w:r>
            <w:r w:rsidRPr="005B1D37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 fu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nd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isi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g 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ba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ck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ith spe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tise in</w:t>
            </w:r>
            <w:r w:rsidRPr="005B1D37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ing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i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ie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ecruit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ing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 a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vol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s.</w:t>
            </w:r>
          </w:p>
        </w:tc>
      </w:tr>
      <w:tr w:rsidR="00982AFC" w:rsidRPr="005B1D37" w14:paraId="46D40434" w14:textId="77777777">
        <w:trPr>
          <w:trHeight w:hRule="exact" w:val="15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E1D43AB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3B9C5DE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E8D22D" w14:textId="77777777" w:rsidR="00982AFC" w:rsidRPr="005B1D37" w:rsidRDefault="009C61AF" w:rsidP="005B1D37">
            <w:pPr>
              <w:ind w:left="163" w:right="1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past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egree,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warded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xpected,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r, and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entrat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egree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 re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ated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rse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pro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 is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ired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5B1D37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+,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 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cum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 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47EC6298" w14:textId="77777777">
        <w:trPr>
          <w:trHeight w:hRule="exact" w:val="104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EB22265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2DE5EED" w14:textId="77777777" w:rsidR="00982AFC" w:rsidRPr="005B1D37" w:rsidRDefault="009C61AF" w:rsidP="005B1D37">
            <w:pPr>
              <w:spacing w:before="75"/>
              <w:ind w:left="163" w:right="2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es.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le, 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’re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earch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 the re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 sc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had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ificant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 sc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ject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71EB366E" w14:textId="77777777">
        <w:trPr>
          <w:trHeight w:hRule="exact" w:val="834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28F3969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5B9A42F7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7E50E" w14:textId="77777777" w:rsidR="00982AFC" w:rsidRPr="005B1D37" w:rsidRDefault="009C61AF" w:rsidP="005B1D37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HONORS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ha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67940CD3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5BCE60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D1592F" w14:textId="77777777" w:rsidR="00982AFC" w:rsidRPr="005B1D37" w:rsidRDefault="009C61AF" w:rsidP="005B1D37">
      <w:pPr>
        <w:spacing w:before="30"/>
        <w:ind w:left="5435" w:right="5592"/>
        <w:jc w:val="center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620" w:right="460" w:bottom="280" w:left="620" w:header="720" w:footer="720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pict w14:anchorId="4D024F09">
          <v:group id="_x0000_s1038" style="position:absolute;left:0;text-align:left;margin-left:64.7pt;margin-top:36pt;width:0;height:708.5pt;z-index:-1451;mso-position-horizontal-relative:page;mso-position-vertical-relative:page" coordorigin="1294,720" coordsize="0,14170">
            <v:shape id="_x0000_s1039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5B1D37">
        <w:rPr>
          <w:rFonts w:asciiTheme="minorHAnsi" w:eastAsia="Calibri" w:hAnsiTheme="minorHAnsi" w:cstheme="minorHAnsi"/>
          <w:w w:val="101"/>
          <w:sz w:val="22"/>
          <w:szCs w:val="22"/>
        </w:rPr>
        <w:t>3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982AFC" w:rsidRPr="005B1D37" w14:paraId="26C157E9" w14:textId="77777777">
        <w:trPr>
          <w:trHeight w:hRule="exact" w:val="48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3C573438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787B2181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AFC" w:rsidRPr="005B1D37" w14:paraId="64F0A4F6" w14:textId="77777777">
        <w:trPr>
          <w:trHeight w:hRule="exact" w:val="813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62565DD5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265AAC91" w14:textId="77777777" w:rsidR="00982AFC" w:rsidRPr="005B1D37" w:rsidRDefault="00982AFC" w:rsidP="005B1D37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AF7A3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LLS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ngu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sk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771B148F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re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licens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certificat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982AFC" w:rsidRPr="005B1D37" w14:paraId="55A1708A" w14:textId="77777777">
        <w:trPr>
          <w:trHeight w:hRule="exact" w:val="134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EF56AA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80A4B9C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0374B8" w14:textId="77777777" w:rsidR="00982AFC" w:rsidRPr="005B1D37" w:rsidRDefault="009C61AF" w:rsidP="005B1D37">
            <w:pPr>
              <w:ind w:left="189" w:right="1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rnsh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rin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titl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ates.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st, titl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like,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ently.)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ecif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titles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such as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istrat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tar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Experien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4448ED58" w14:textId="77777777">
        <w:trPr>
          <w:trHeight w:hRule="exact" w:val="80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D6732BA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B11E62E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B86008" w14:textId="77777777" w:rsidR="00982AFC" w:rsidRPr="005B1D37" w:rsidRDefault="009C61AF" w:rsidP="005B1D37">
            <w:pPr>
              <w:ind w:left="189" w:righ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Supp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ce)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 an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tional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’d 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 le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di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tly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eader.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head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4B852A95" w14:textId="77777777">
        <w:trPr>
          <w:trHeight w:hRule="exact" w:val="134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CC62C0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993C0F7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5E94F4" w14:textId="77777777" w:rsidR="00982AFC" w:rsidRPr="005B1D37" w:rsidRDefault="009C61AF" w:rsidP="005B1D37">
            <w:pPr>
              <w:ind w:left="189" w:right="7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VIT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SKI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L,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AFFI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hoo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fic.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 rat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.”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 re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ra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reli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affi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xual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inter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 f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about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982AFC" w:rsidRPr="005B1D37" w14:paraId="19F6FEEE" w14:textId="77777777">
        <w:trPr>
          <w:trHeight w:hRule="exact" w:val="134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EBF7D1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32E5823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F7F175" w14:textId="77777777" w:rsidR="00982AFC" w:rsidRPr="005B1D37" w:rsidRDefault="009C61AF" w:rsidP="005B1D37">
            <w:pPr>
              <w:ind w:left="189" w:right="2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w w:val="99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OT</w:t>
            </w:r>
            <w:r w:rsidRPr="005B1D37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INC LU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eque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”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w w:val="99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  <w:u w:val="single" w:color="000000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r 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92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feren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es’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title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tact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with pe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 req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(a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hei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t)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ph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gr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per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 resu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 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66E91A4A" w14:textId="77777777">
        <w:trPr>
          <w:trHeight w:hRule="exact" w:val="195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39EB9BE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B487A39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5D27E" w14:textId="77777777" w:rsidR="00982AFC" w:rsidRPr="005B1D37" w:rsidRDefault="009C61AF" w:rsidP="005B1D37">
            <w:pPr>
              <w:ind w:left="189" w:righ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ORK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 US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addr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and</w:t>
            </w:r>
            <w:r w:rsidRPr="005B1D37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>/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than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tional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ress.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cur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isa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 ask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ics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 the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 th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ask whet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will req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isa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spon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 the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futu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 Resi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Back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s?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w w:val="10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 see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advi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tus reg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lat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0275EF1B" w14:textId="77777777">
        <w:trPr>
          <w:trHeight w:hRule="exact" w:val="151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7A2860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0FC07F7" w14:textId="77777777" w:rsidR="00982AFC" w:rsidRPr="005B1D37" w:rsidRDefault="00982AFC" w:rsidP="005B1D37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CA77A1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Mak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tt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455C40B7" w14:textId="77777777" w:rsidR="00982AFC" w:rsidRPr="005B1D37" w:rsidRDefault="00982AFC" w:rsidP="005B1D3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2B959A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gg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1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0-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iar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</w:p>
          <w:p w14:paraId="46172F14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5B1D37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hAnsiTheme="minorHAnsi" w:cstheme="minorHAnsi"/>
                <w:sz w:val="22"/>
                <w:szCs w:val="22"/>
              </w:rPr>
              <w:t xml:space="preserve">ew </w:t>
            </w:r>
            <w:r w:rsidRPr="005B1D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5B1D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Ga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lar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3A0CD354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1629450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DE068B4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1D8F3C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fit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982AFC" w:rsidRPr="005B1D37" w14:paraId="190EE994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91411E3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1FEF92C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A9E04F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unde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982AFC" w:rsidRPr="005B1D37" w14:paraId="74D5BD5A" w14:textId="77777777">
        <w:trPr>
          <w:trHeight w:hRule="exact" w:val="53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C23930D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BCD5415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1F74EE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pun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ord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ai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!</w:t>
            </w:r>
          </w:p>
        </w:tc>
      </w:tr>
      <w:tr w:rsidR="00982AFC" w:rsidRPr="005B1D37" w14:paraId="166C814B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6CE1F4E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C93C5AE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1395F3" w14:textId="77777777" w:rsidR="00982AFC" w:rsidRPr="005B1D37" w:rsidRDefault="009C61AF" w:rsidP="005B1D37">
            <w:pPr>
              <w:ind w:left="189" w:right="2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fre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 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issp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pun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inc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siste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cies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an 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982AFC" w:rsidRPr="005B1D37" w14:paraId="4DCA9136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BA8D10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6677E2F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60DB50" w14:textId="77777777" w:rsidR="00982AFC" w:rsidRPr="005B1D37" w:rsidRDefault="009C61AF" w:rsidP="005B1D37">
            <w:pPr>
              <w:ind w:left="189" w:right="23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(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gg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lette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atchi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pa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get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-si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 Use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5B1D37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esh ca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982AFC" w:rsidRPr="005B1D37" w14:paraId="646404C5" w14:textId="77777777">
        <w:trPr>
          <w:trHeight w:hRule="exact" w:val="803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6F3195E9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5C510EEB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B63034" w14:textId="77777777" w:rsidR="00982AFC" w:rsidRPr="005B1D37" w:rsidRDefault="009C61AF" w:rsidP="005B1D37">
            <w:pPr>
              <w:ind w:left="189" w:right="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Kee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te.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ences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 ef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5B1D37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into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rta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will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ell spe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</w:tbl>
    <w:p w14:paraId="6C17D726" w14:textId="77777777" w:rsidR="00982AFC" w:rsidRPr="005B1D37" w:rsidRDefault="00982AFC" w:rsidP="005B1D37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9A5C7FC" w14:textId="77777777" w:rsidR="00982AFC" w:rsidRPr="005B1D37" w:rsidRDefault="009C61AF" w:rsidP="005B1D37">
      <w:pPr>
        <w:spacing w:before="24"/>
        <w:ind w:left="878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620" w:right="620" w:bottom="280" w:left="620" w:header="720" w:footer="720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pict w14:anchorId="6C9EFD2F">
          <v:group id="_x0000_s1036" style="position:absolute;left:0;text-align:left;margin-left:64.7pt;margin-top:-704.65pt;width:0;height:708.5pt;z-index:-1450;mso-position-horizontal-relative:page" coordorigin="1294,-14093" coordsize="0,14170">
            <v:shape id="_x0000_s1037" style="position:absolute;left:1294;top:-14093;width:0;height:14170" coordorigin="1294,-14093" coordsize="0,14170" path="m1294,-14093r,14169e" filled="f" strokecolor="#366" strokeweight="1.5pt">
              <v:path arrowok="t"/>
            </v:shape>
            <w10:wrap anchorx="page"/>
          </v:group>
        </w:pic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5B1D37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w w:val="101"/>
          <w:position w:val="-9"/>
          <w:sz w:val="22"/>
          <w:szCs w:val="22"/>
        </w:rPr>
        <w:t>4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982AFC" w:rsidRPr="005B1D37" w14:paraId="2240CF0E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17F60011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536D46C5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AFC" w:rsidRPr="005B1D37" w14:paraId="67AC3E3A" w14:textId="77777777">
        <w:trPr>
          <w:trHeight w:hRule="exact" w:val="1469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2B541D9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5500B520" w14:textId="77777777" w:rsidR="00982AFC" w:rsidRPr="005B1D37" w:rsidRDefault="009C61AF" w:rsidP="005B1D37">
            <w:pPr>
              <w:spacing w:before="54"/>
              <w:ind w:left="4024" w:right="4025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erb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17316318" w14:textId="77777777" w:rsidR="00982AFC" w:rsidRPr="005B1D37" w:rsidRDefault="00982AFC" w:rsidP="005B1D37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B35AB8" w14:textId="77777777" w:rsidR="00982AFC" w:rsidRPr="005B1D37" w:rsidRDefault="009C61AF" w:rsidP="005B1D37">
            <w:pPr>
              <w:spacing w:line="287" w:lineRule="auto"/>
              <w:ind w:left="105" w:right="4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erbs 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be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acc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ents.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erb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ch ent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e's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e” sect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0013F2FF" w14:textId="77777777">
        <w:trPr>
          <w:trHeight w:hRule="exact" w:val="56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5DC1ACD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7FCFB3E" w14:textId="77777777" w:rsidR="00982AFC" w:rsidRPr="005B1D37" w:rsidRDefault="00982AFC" w:rsidP="005B1D37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F7262" w14:textId="77777777" w:rsidR="00982AFC" w:rsidRPr="005B1D37" w:rsidRDefault="009C61AF" w:rsidP="005B1D37">
            <w:pPr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5B1D37">
              <w:rPr>
                <w:rFonts w:asciiTheme="minorHAnsi" w:eastAsia="Calibr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terpret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</w:p>
        </w:tc>
      </w:tr>
      <w:tr w:rsidR="00982AFC" w:rsidRPr="005B1D37" w14:paraId="4B1A713F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85DC880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0E1A241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</w:t>
            </w:r>
            <w:r w:rsidRPr="005B1D37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ondu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</w:t>
            </w:r>
            <w:r w:rsidRPr="005B1D37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644C9BD5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077592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DA3E9CA" w14:textId="77777777" w:rsidR="00982AFC" w:rsidRPr="005B1D37" w:rsidRDefault="009C61AF" w:rsidP="005B1D37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3A47BB6C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A033615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83EBF90" w14:textId="77777777" w:rsidR="00982AFC" w:rsidRPr="005B1D37" w:rsidRDefault="009C61AF" w:rsidP="005B1D37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adap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</w:t>
            </w:r>
            <w:r w:rsidRPr="005B1D37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982AFC" w:rsidRPr="005B1D37" w14:paraId="0FACEEA3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CEDFC58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0F69B35" w14:textId="77777777" w:rsidR="00982AFC" w:rsidRPr="005B1D37" w:rsidRDefault="009C61AF" w:rsidP="005B1D37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sted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0B8D04BB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84BA76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961E4A3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6AC65672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BFB204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C12DD73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     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ub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stitut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62B73E74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5EF532A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95666EC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gg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</w:p>
        </w:tc>
      </w:tr>
      <w:tr w:rsidR="00982AFC" w:rsidRPr="005B1D37" w14:paraId="74F3AC35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AE3D65D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1A368AF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lyz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fied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</w:t>
            </w:r>
            <w:r w:rsidRPr="005B1D37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56A6A103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32254A8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7168986" w14:textId="77777777" w:rsidR="00982AFC" w:rsidRPr="005B1D37" w:rsidRDefault="009C61AF" w:rsidP="005B1D37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5B1D37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rv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47AC431D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17BC6EE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48B864F" w14:textId="77777777" w:rsidR="00982AFC" w:rsidRPr="005B1D37" w:rsidRDefault="009C61AF" w:rsidP="005B1D37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</w:t>
            </w:r>
            <w:r w:rsidRPr="005B1D37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uppo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982AFC" w:rsidRPr="005B1D37" w14:paraId="130A3A16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697952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041453D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5B1D37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330C7EF9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A631A7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6FAEAC0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5B1D37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tified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med</w:t>
            </w:r>
          </w:p>
        </w:tc>
      </w:tr>
      <w:tr w:rsidR="00982AFC" w:rsidRPr="005B1D37" w14:paraId="03669DE0" w14:textId="77777777">
        <w:trPr>
          <w:trHeight w:hRule="exact" w:val="4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16FEB48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DA1CDF2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rbit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</w:t>
            </w:r>
            <w:r w:rsidRPr="005B1D37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e-e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</w:t>
            </w:r>
            <w:r w:rsidRPr="005B1D37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trai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7B6F01E7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2C35AF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B857F3C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5B1D37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982AFC" w:rsidRPr="005B1D37" w14:paraId="6B6DBC65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CA8E45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64CCD53" w14:textId="77777777" w:rsidR="00982AFC" w:rsidRPr="005B1D37" w:rsidRDefault="009C61AF" w:rsidP="005B1D37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5B1D37">
              <w:rPr>
                <w:rFonts w:asciiTheme="minorHAnsi" w:eastAsia="Calibri" w:hAnsiTheme="minorHAnsi" w:cstheme="minorHAnsi"/>
                <w:b/>
                <w:spacing w:val="3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ehea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2CCCA889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BE16753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145C613" w14:textId="77777777" w:rsidR="00982AFC" w:rsidRPr="005B1D37" w:rsidRDefault="009C61AF" w:rsidP="005B1D37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hand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</w:p>
        </w:tc>
      </w:tr>
      <w:tr w:rsidR="00982AFC" w:rsidRPr="005B1D37" w14:paraId="4F5B6466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26A5D3F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5880CB0" w14:textId="77777777" w:rsidR="00982AFC" w:rsidRPr="005B1D37" w:rsidRDefault="009C61AF" w:rsidP="005B1D37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upda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982AFC" w:rsidRPr="005B1D37" w14:paraId="398D2ADE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0277A3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5877B2D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3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heade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03922C24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7B24D5D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E4EE41F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5B1D37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mpleme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5B1D37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w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epo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3C6041AC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9B4215F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E70E725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5B1D37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4AFDF577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3C4250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6CE14BA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5B1D37">
              <w:rPr>
                <w:rFonts w:asciiTheme="minorHAnsi" w:eastAsia="Calibr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5B1D37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hape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wi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270F0129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BBEC48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08630E8" w14:textId="77777777" w:rsidR="00982AFC" w:rsidRPr="005B1D37" w:rsidRDefault="009C61AF" w:rsidP="005B1D37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 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</w:p>
        </w:tc>
      </w:tr>
      <w:tr w:rsidR="00982AFC" w:rsidRPr="005B1D37" w14:paraId="397B8721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5AC4350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C9EF721" w14:textId="77777777" w:rsidR="00982AFC" w:rsidRPr="005B1D37" w:rsidRDefault="009C61AF" w:rsidP="005B1D37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5B1D37">
              <w:rPr>
                <w:rFonts w:asciiTheme="minorHAnsi" w:eastAsia="Calibri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   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14D9BE8E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2FBC42B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FA194E4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anne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0EE67392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0700B4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56C82E5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npo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2D1D855E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9EC67F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D5CD328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5B1D37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epa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hedu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982AFC" w:rsidRPr="005B1D37" w14:paraId="3A6900AD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09226D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1E8C8B7" w14:textId="77777777" w:rsidR="00982AFC" w:rsidRPr="005B1D37" w:rsidRDefault="009C61AF" w:rsidP="005B1D37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5B1D37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stitut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982AFC" w:rsidRPr="005B1D37" w14:paraId="6208B4E1" w14:textId="77777777">
        <w:trPr>
          <w:trHeight w:hRule="exact" w:val="682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694BD1C6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1CBB8C79" w14:textId="77777777" w:rsidR="00982AFC" w:rsidRPr="005B1D37" w:rsidRDefault="009C61AF" w:rsidP="005B1D37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mplet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</w:t>
            </w:r>
            <w:r w:rsidRPr="005B1D37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5B1D37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5B1D37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</w:p>
        </w:tc>
      </w:tr>
    </w:tbl>
    <w:p w14:paraId="030FFB0D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71ED700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AD41A" w14:textId="77777777" w:rsidR="00982AFC" w:rsidRPr="005B1D37" w:rsidRDefault="009C61AF" w:rsidP="005B1D37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620" w:right="620" w:bottom="280" w:left="620" w:header="720" w:footer="720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pict w14:anchorId="2A63EA03">
          <v:group id="_x0000_s1034" style="position:absolute;left:0;text-align:left;margin-left:64.7pt;margin-top:36pt;width:0;height:708.5pt;z-index:-1449;mso-position-horizontal-relative:page;mso-position-vertical-relative:page" coordorigin="1294,720" coordsize="0,14170">
            <v:shape id="_x0000_s1035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5B1D37">
        <w:rPr>
          <w:rFonts w:asciiTheme="minorHAnsi" w:eastAsia="Calibri" w:hAnsiTheme="minorHAnsi" w:cstheme="minorHAnsi"/>
          <w:w w:val="101"/>
          <w:sz w:val="22"/>
          <w:szCs w:val="22"/>
        </w:rPr>
        <w:t>5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982AFC" w:rsidRPr="005B1D37" w14:paraId="4DAD0FA0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27179D4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4FFA3AC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AFC" w:rsidRPr="005B1D37" w14:paraId="6CC54089" w14:textId="77777777">
        <w:trPr>
          <w:trHeight w:hRule="exact" w:val="188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033D3D3A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5F629437" w14:textId="77777777" w:rsidR="00982AFC" w:rsidRPr="005B1D37" w:rsidRDefault="00982AFC" w:rsidP="005B1D37">
            <w:pPr>
              <w:spacing w:before="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DCDA06" w14:textId="77777777" w:rsidR="00982AFC" w:rsidRPr="005B1D37" w:rsidRDefault="009C61AF" w:rsidP="005B1D37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s:</w:t>
            </w:r>
            <w:r w:rsidRPr="005B1D37">
              <w:rPr>
                <w:rFonts w:asciiTheme="minorHAnsi" w:eastAsia="Calibri" w:hAnsiTheme="minorHAnsi" w:cstheme="minorHAnsi"/>
                <w:b/>
                <w:spacing w:val="5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essi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  <w:p w14:paraId="2AA4F312" w14:textId="77777777" w:rsidR="00982AFC" w:rsidRPr="005B1D37" w:rsidRDefault="00982AFC" w:rsidP="005B1D3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0DB9AE" w14:textId="77777777" w:rsidR="00982AFC" w:rsidRPr="005B1D37" w:rsidRDefault="009C61AF" w:rsidP="005B1D37">
            <w:pPr>
              <w:ind w:left="132" w:right="1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 em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co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 read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w w:val="98"/>
                <w:sz w:val="22"/>
                <w:szCs w:val="22"/>
              </w:rPr>
              <w:t>etter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eds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show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what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10"/>
                <w:sz w:val="22"/>
                <w:szCs w:val="22"/>
                <w:u w:val="single" w:color="000000"/>
              </w:rPr>
              <w:t>g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r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5B1D37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t</w:t>
            </w:r>
            <w:r w:rsidRPr="005B1D37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 xml:space="preserve"> </w:t>
            </w:r>
          </w:p>
          <w:p w14:paraId="4A990E45" w14:textId="77777777" w:rsidR="00982AFC" w:rsidRPr="005B1D37" w:rsidRDefault="009C61AF" w:rsidP="005B1D37">
            <w:pPr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>fit</w:t>
            </w:r>
            <w:r w:rsidRPr="005B1D37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suff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cient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say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ired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are 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in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it.</w:t>
            </w:r>
          </w:p>
        </w:tc>
      </w:tr>
      <w:tr w:rsidR="00982AFC" w:rsidRPr="005B1D37" w14:paraId="18C971A2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649AEF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3C95866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511CC4" w14:textId="77777777" w:rsidR="00982AFC" w:rsidRPr="005B1D37" w:rsidRDefault="009C61AF" w:rsidP="005B1D37">
            <w:pPr>
              <w:ind w:left="132" w:right="21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fie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bsi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—u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eleas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al/n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artic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es,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 repor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is,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rvi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with al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thers.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tive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rki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there.</w:t>
            </w:r>
          </w:p>
        </w:tc>
      </w:tr>
      <w:tr w:rsidR="00982AFC" w:rsidRPr="005B1D37" w14:paraId="6CD4A6BF" w14:textId="77777777">
        <w:trPr>
          <w:trHeight w:hRule="exact" w:val="107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31912F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3F87F24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326EE2" w14:textId="77777777" w:rsidR="00982AFC" w:rsidRPr="005B1D37" w:rsidRDefault="009C61AF" w:rsidP="005B1D37">
            <w:pPr>
              <w:ind w:left="132" w:right="23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fic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fy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 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 fr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ts.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ss ac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lts 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 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 list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y-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o-d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ay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</w:p>
        </w:tc>
      </w:tr>
      <w:tr w:rsidR="00982AFC" w:rsidRPr="005B1D37" w14:paraId="3ACE57F6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50DD4A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EA356BD" w14:textId="77777777" w:rsidR="00982AFC" w:rsidRPr="005B1D37" w:rsidRDefault="00982AFC" w:rsidP="005B1D37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439596" w14:textId="77777777" w:rsidR="00982AFC" w:rsidRPr="005B1D37" w:rsidRDefault="009C61AF" w:rsidP="005B1D37">
            <w:pPr>
              <w:ind w:left="132" w:right="61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Whene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"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" </w:t>
            </w:r>
            <w:r w:rsidRPr="005B1D37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 get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ecip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ent’s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tle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escr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tion.</w:t>
            </w:r>
            <w:r w:rsidRPr="005B1D37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ca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n'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 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tle 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 as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"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r"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"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erns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"</w:t>
            </w:r>
          </w:p>
        </w:tc>
      </w:tr>
      <w:tr w:rsidR="00982AFC" w:rsidRPr="005B1D37" w14:paraId="5AED8372" w14:textId="77777777">
        <w:trPr>
          <w:trHeight w:hRule="exact" w:val="107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9114240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6274879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41EC6" w14:textId="77777777" w:rsidR="00982AFC" w:rsidRPr="005B1D37" w:rsidRDefault="009C61AF" w:rsidP="005B1D37">
            <w:pPr>
              <w:ind w:left="132" w:right="2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 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wr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mu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 spel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gr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tuat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rs.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ep 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le. 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ense,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ic la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sla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are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e—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is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 b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r.</w:t>
            </w:r>
          </w:p>
        </w:tc>
      </w:tr>
      <w:tr w:rsidR="00982AFC" w:rsidRPr="005B1D37" w14:paraId="677BB655" w14:textId="77777777">
        <w:trPr>
          <w:trHeight w:hRule="exact" w:val="114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4D88D7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2B730DE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DAA86A" w14:textId="77777777" w:rsidR="00982AFC" w:rsidRPr="005B1D37" w:rsidRDefault="009C61AF" w:rsidP="005B1D37">
            <w:pPr>
              <w:ind w:left="132" w:right="5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hundr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Caref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rele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cific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terest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5C86280D" w14:textId="77777777">
        <w:trPr>
          <w:trHeight w:hRule="exact" w:val="151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00ED431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3EF1233" w14:textId="77777777" w:rsidR="00982AFC" w:rsidRPr="005B1D37" w:rsidRDefault="00982AFC" w:rsidP="005B1D37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9A036C" w14:textId="77777777" w:rsidR="00982AFC" w:rsidRPr="005B1D37" w:rsidRDefault="009C61AF" w:rsidP="005B1D37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y:</w:t>
            </w:r>
            <w:r w:rsidRPr="005B1D37">
              <w:rPr>
                <w:rFonts w:asciiTheme="minorHAnsi" w:eastAsia="Calibri" w:hAnsiTheme="minorHAnsi" w:cstheme="minorHAnsi"/>
                <w:b/>
                <w:spacing w:val="6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Guide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</w:p>
          <w:p w14:paraId="2082185C" w14:textId="77777777" w:rsidR="00982AFC" w:rsidRPr="005B1D37" w:rsidRDefault="00982AFC" w:rsidP="005B1D37">
            <w:pPr>
              <w:spacing w:before="1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ED37E5" w14:textId="77777777" w:rsidR="00982AFC" w:rsidRPr="005B1D37" w:rsidRDefault="009C61AF" w:rsidP="005B1D37">
            <w:pPr>
              <w:spacing w:line="260" w:lineRule="exact"/>
              <w:ind w:left="132" w:right="4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Use the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ans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ery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reat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ers:</w:t>
            </w:r>
          </w:p>
        </w:tc>
      </w:tr>
      <w:tr w:rsidR="00982AFC" w:rsidRPr="005B1D37" w14:paraId="14ECDF49" w14:textId="77777777">
        <w:trPr>
          <w:trHeight w:hRule="exact" w:val="393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1BB6F1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EA17C34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26AF3C" w14:textId="77777777" w:rsidR="00982AFC" w:rsidRPr="005B1D37" w:rsidRDefault="009C61AF" w:rsidP="005B1D37">
            <w:pPr>
              <w:spacing w:line="283" w:lineRule="auto"/>
              <w:ind w:left="852" w:right="22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 posit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  <w:r w:rsidRPr="005B1D37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  <w:r w:rsidRPr="005B1D37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 For 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5B1D4A31" w14:textId="77777777" w:rsidR="00982AFC" w:rsidRPr="005B1D37" w:rsidRDefault="009C61AF" w:rsidP="005B1D37">
            <w:pPr>
              <w:spacing w:before="11"/>
              <w:ind w:left="852" w:right="81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What do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/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espec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rests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0DB418E3" w14:textId="77777777" w:rsidR="00982AFC" w:rsidRPr="005B1D37" w:rsidRDefault="009C61AF" w:rsidP="005B1D37">
            <w:pPr>
              <w:spacing w:before="48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What do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 dist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s?</w:t>
            </w:r>
          </w:p>
          <w:p w14:paraId="512B8332" w14:textId="77777777" w:rsidR="00982AFC" w:rsidRPr="005B1D37" w:rsidRDefault="009C61AF" w:rsidP="005B1D37">
            <w:pPr>
              <w:spacing w:before="49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What sp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cific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0D5500FD" w14:textId="77777777" w:rsidR="00982AFC" w:rsidRPr="005B1D37" w:rsidRDefault="009C61AF" w:rsidP="005B1D37">
            <w:pPr>
              <w:spacing w:before="48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enced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inte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 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n/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n/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1113AC00" w14:textId="77777777" w:rsidR="00982AFC" w:rsidRPr="005B1D37" w:rsidRDefault="009C61AF" w:rsidP="005B1D37">
            <w:pPr>
              <w:spacing w:before="51" w:line="260" w:lineRule="exact"/>
              <w:ind w:left="852" w:right="4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rior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er, 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ther)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pre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 in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3ABA376B" w14:textId="77777777" w:rsidR="00982AFC" w:rsidRPr="005B1D37" w:rsidRDefault="009C61AF" w:rsidP="005B1D37">
            <w:pPr>
              <w:spacing w:before="52" w:line="283" w:lineRule="auto"/>
              <w:ind w:left="852" w:right="174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What asp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erience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elp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suc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in 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 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ared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ts,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be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?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will the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enef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</w:tc>
      </w:tr>
      <w:tr w:rsidR="00982AFC" w:rsidRPr="005B1D37" w14:paraId="2FDB3509" w14:textId="77777777">
        <w:trPr>
          <w:trHeight w:hRule="exact" w:val="905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E3EBE1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280EAE7A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485469" w14:textId="77777777" w:rsidR="00982AFC" w:rsidRPr="005B1D37" w:rsidRDefault="009C61AF" w:rsidP="005B1D37">
            <w:pPr>
              <w:ind w:left="132" w:right="5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diff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 th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 q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s?</w:t>
            </w:r>
            <w:r w:rsidRPr="005B1D37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fur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clar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fying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kil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erests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078E5B89" w14:textId="77777777" w:rsidR="00982AFC" w:rsidRPr="005B1D37" w:rsidRDefault="00982AFC" w:rsidP="005B1D3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B5A5242" w14:textId="77777777" w:rsidR="00982AFC" w:rsidRPr="005B1D37" w:rsidRDefault="009C61AF" w:rsidP="005B1D37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620" w:right="620" w:bottom="280" w:left="620" w:header="720" w:footer="720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pict w14:anchorId="56154B55">
          <v:group id="_x0000_s1032" style="position:absolute;left:0;text-align:left;margin-left:64.7pt;margin-top:36pt;width:0;height:708.5pt;z-index:-1448;mso-position-horizontal-relative:page;mso-position-vertical-relative:page" coordorigin="1294,720" coordsize="0,14170">
            <v:shape id="_x0000_s1033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5B1D37">
        <w:rPr>
          <w:rFonts w:asciiTheme="minorHAnsi" w:eastAsia="Calibri" w:hAnsiTheme="minorHAnsi" w:cstheme="minorHAnsi"/>
          <w:w w:val="101"/>
          <w:sz w:val="22"/>
          <w:szCs w:val="22"/>
        </w:rPr>
        <w:t>6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982AFC" w:rsidRPr="005B1D37" w14:paraId="4FC74C66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312B6B8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0FF89DB8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AFC" w:rsidRPr="005B1D37" w14:paraId="342D213B" w14:textId="77777777">
        <w:trPr>
          <w:trHeight w:hRule="exact" w:val="1649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2BCAB38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1A553C86" w14:textId="77777777" w:rsidR="00982AFC" w:rsidRPr="005B1D37" w:rsidRDefault="00982AFC" w:rsidP="005B1D37">
            <w:pPr>
              <w:spacing w:before="15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FA04B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rm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33B53F41" w14:textId="77777777" w:rsidR="00982AFC" w:rsidRPr="005B1D37" w:rsidRDefault="00982AFC" w:rsidP="005B1D3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86A91" w14:textId="77777777" w:rsidR="00982AFC" w:rsidRPr="005B1D37" w:rsidRDefault="009C61AF" w:rsidP="005B1D37">
            <w:pPr>
              <w:ind w:left="189" w:right="4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 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gu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addr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ess 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spaci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038B1A3C" w14:textId="77777777">
        <w:trPr>
          <w:trHeight w:hRule="exact" w:val="141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260A522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0ABD4E2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2992D" w14:textId="77777777" w:rsidR="00982AFC" w:rsidRPr="005B1D37" w:rsidRDefault="009C61AF" w:rsidP="005B1D37">
            <w:pPr>
              <w:ind w:left="189" w:right="1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c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hou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p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ep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raph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0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12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5B1D37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Set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so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stan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catio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-w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5B1D37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 bl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k.</w:t>
            </w:r>
            <w:r w:rsidRPr="005B1D37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ark,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it 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faci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ect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2F8F8ADB" w14:textId="77777777">
        <w:trPr>
          <w:trHeight w:hRule="exact" w:val="207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A7A1CD5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9B0D13A" w14:textId="77777777" w:rsidR="00982AFC" w:rsidRPr="005B1D37" w:rsidRDefault="00982AFC" w:rsidP="005B1D37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575A3C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mes</w:t>
            </w:r>
          </w:p>
          <w:p w14:paraId="352DAA88" w14:textId="77777777" w:rsidR="00982AFC" w:rsidRPr="005B1D37" w:rsidRDefault="00982AFC" w:rsidP="005B1D37">
            <w:pPr>
              <w:spacing w:before="1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3EB1D" w14:textId="77777777" w:rsidR="00982AFC" w:rsidRPr="005B1D37" w:rsidRDefault="009C61AF" w:rsidP="005B1D37">
            <w:pPr>
              <w:ind w:left="189" w:righ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empl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n’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 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er’s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5B1D37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attac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eled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x: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Ja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 resu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e.). 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ject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say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“Res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ren’s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iv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ssistant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4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9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).”</w:t>
            </w:r>
          </w:p>
        </w:tc>
      </w:tr>
      <w:tr w:rsidR="00982AFC" w:rsidRPr="005B1D37" w14:paraId="535E6CF8" w14:textId="77777777">
        <w:trPr>
          <w:trHeight w:hRule="exact" w:val="58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0CECCCD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89394C4" w14:textId="77777777" w:rsidR="00982AFC" w:rsidRPr="005B1D37" w:rsidRDefault="00982AFC" w:rsidP="005B1D37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BED0D6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as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t,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m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t:</w:t>
            </w:r>
          </w:p>
        </w:tc>
      </w:tr>
      <w:tr w:rsidR="00982AFC" w:rsidRPr="005B1D37" w14:paraId="5CCC1963" w14:textId="77777777">
        <w:trPr>
          <w:trHeight w:hRule="exact" w:val="58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8874E04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9C8ED2F" w14:textId="77777777" w:rsidR="00982AFC" w:rsidRPr="005B1D37" w:rsidRDefault="00982AFC" w:rsidP="005B1D37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FF5F9" w14:textId="77777777" w:rsidR="00982AFC" w:rsidRPr="005B1D37" w:rsidRDefault="009C61AF" w:rsidP="005B1D37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ez:</w:t>
            </w:r>
          </w:p>
        </w:tc>
      </w:tr>
      <w:tr w:rsidR="00982AFC" w:rsidRPr="005B1D37" w14:paraId="07C62A8F" w14:textId="77777777">
        <w:trPr>
          <w:trHeight w:hRule="exact" w:val="135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CF6D331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410CBAD" w14:textId="77777777" w:rsidR="00982AFC" w:rsidRPr="005B1D37" w:rsidRDefault="00982AFC" w:rsidP="005B1D37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62939F" w14:textId="77777777" w:rsidR="00982AFC" w:rsidRPr="005B1D37" w:rsidRDefault="009C61AF" w:rsidP="005B1D37">
            <w:pPr>
              <w:ind w:left="909" w:right="72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 am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En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Sm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istrat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catio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 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ren’s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ivis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ass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stant 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4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9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tised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.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 at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 deta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rou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str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erest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in Cr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982AFC" w:rsidRPr="005B1D37" w14:paraId="11AB958B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85B63B9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50D9DC1" w14:textId="77777777" w:rsidR="00982AFC" w:rsidRPr="005B1D37" w:rsidRDefault="00982AFC" w:rsidP="005B1D37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9BE05" w14:textId="77777777" w:rsidR="00982AFC" w:rsidRPr="005B1D37" w:rsidRDefault="009C61AF" w:rsidP="005B1D37">
            <w:pPr>
              <w:ind w:left="909" w:right="83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iff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ents.</w:t>
            </w:r>
            <w:r w:rsidRPr="005B1D37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 l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ward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disc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 th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982AFC" w:rsidRPr="005B1D37" w14:paraId="24E26BC8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E94B329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9AA188B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C4EA8" w14:textId="77777777" w:rsidR="00982AFC" w:rsidRPr="005B1D37" w:rsidRDefault="009C61AF" w:rsidP="005B1D37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ly,</w:t>
            </w:r>
          </w:p>
        </w:tc>
      </w:tr>
      <w:tr w:rsidR="00982AFC" w:rsidRPr="005B1D37" w14:paraId="53D37016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D4DAF1A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8432AF2" w14:textId="77777777" w:rsidR="00982AFC" w:rsidRPr="005B1D37" w:rsidRDefault="009C61AF" w:rsidP="005B1D37">
            <w:pPr>
              <w:spacing w:line="240" w:lineRule="exact"/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5B1D3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982AFC" w:rsidRPr="005B1D37" w14:paraId="31066894" w14:textId="77777777">
        <w:trPr>
          <w:trHeight w:hRule="exact" w:val="8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17FE497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2716493" w14:textId="77777777" w:rsidR="00982AFC" w:rsidRPr="005B1D37" w:rsidRDefault="00982AFC" w:rsidP="005B1D37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2C2EA5" w14:textId="77777777" w:rsidR="00982AFC" w:rsidRPr="005B1D37" w:rsidRDefault="009C61AF" w:rsidP="005B1D37">
            <w:pPr>
              <w:ind w:left="189" w:right="3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em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5B1D37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urs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up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fr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 g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any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ical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982AFC" w:rsidRPr="005B1D37" w14:paraId="4EE1A626" w14:textId="77777777">
        <w:trPr>
          <w:trHeight w:hRule="exact" w:val="3525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DE6BA2C" w14:textId="77777777" w:rsidR="00982AFC" w:rsidRPr="005B1D37" w:rsidRDefault="00982AFC" w:rsidP="005B1D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778123F7" w14:textId="77777777" w:rsidR="00982AFC" w:rsidRPr="005B1D37" w:rsidRDefault="00982AFC" w:rsidP="005B1D37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DAFD8" w14:textId="77777777" w:rsidR="00982AFC" w:rsidRPr="005B1D37" w:rsidRDefault="009C61AF" w:rsidP="005B1D37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z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</w:p>
          <w:p w14:paraId="2F5FC7B6" w14:textId="77777777" w:rsidR="00982AFC" w:rsidRPr="005B1D37" w:rsidRDefault="00982AFC" w:rsidP="005B1D37">
            <w:pPr>
              <w:spacing w:before="10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7D6D95" w14:textId="77777777" w:rsidR="00982AFC" w:rsidRPr="005B1D37" w:rsidRDefault="009C61AF" w:rsidP="005B1D37">
            <w:pPr>
              <w:ind w:left="189" w:right="1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5B1D3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5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-m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nu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-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5B1D3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men</w:t>
            </w:r>
            <w:r w:rsidRPr="005B1D3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t. </w:t>
            </w:r>
            <w:r w:rsidRPr="005B1D37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’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w</w:t>
            </w:r>
            <w:r w:rsidRPr="005B1D37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 fr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th,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5B1D37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5B1D3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B1D37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B1D37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B1D37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B1D37">
              <w:rPr>
                <w:rFonts w:asciiTheme="minorHAnsi" w:eastAsia="Calibri" w:hAnsiTheme="minorHAnsi" w:cstheme="minorHAnsi"/>
                <w:sz w:val="22"/>
                <w:szCs w:val="22"/>
              </w:rPr>
              <w:t>ent.</w:t>
            </w:r>
          </w:p>
        </w:tc>
      </w:tr>
    </w:tbl>
    <w:p w14:paraId="41AFE269" w14:textId="77777777" w:rsidR="00982AFC" w:rsidRPr="005B1D37" w:rsidRDefault="00982AFC" w:rsidP="005B1D3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38DB17C" w14:textId="77777777" w:rsidR="00982AFC" w:rsidRPr="005B1D37" w:rsidRDefault="009C61AF" w:rsidP="005B1D37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620" w:right="620" w:bottom="280" w:left="620" w:header="720" w:footer="720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pict w14:anchorId="09F7D858">
          <v:group id="_x0000_s1030" style="position:absolute;left:0;text-align:left;margin-left:64.7pt;margin-top:36pt;width:0;height:708.5pt;z-index:-1447;mso-position-horizontal-relative:page;mso-position-vertical-relative:page" coordorigin="1294,720" coordsize="0,14170">
            <v:shape id="_x0000_s1031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5B1D37">
        <w:rPr>
          <w:rFonts w:asciiTheme="minorHAnsi" w:eastAsia="Calibri" w:hAnsiTheme="minorHAnsi" w:cstheme="minorHAnsi"/>
          <w:w w:val="101"/>
          <w:sz w:val="22"/>
          <w:szCs w:val="22"/>
        </w:rPr>
        <w:t>7</w:t>
      </w:r>
    </w:p>
    <w:p w14:paraId="3DDEA5A2" w14:textId="77777777" w:rsidR="00982AFC" w:rsidRPr="005B1D37" w:rsidRDefault="009C61AF" w:rsidP="005B1D37">
      <w:pPr>
        <w:spacing w:before="25"/>
        <w:ind w:left="3428" w:right="33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lastRenderedPageBreak/>
        <w:t>C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b/>
          <w:spacing w:val="5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5B1D37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w w:val="99"/>
          <w:sz w:val="22"/>
          <w:szCs w:val="22"/>
        </w:rPr>
        <w:t>RM</w:t>
      </w:r>
      <w:r w:rsidRPr="005B1D37">
        <w:rPr>
          <w:rFonts w:asciiTheme="minorHAnsi" w:eastAsia="Calibri" w:hAnsiTheme="minorHAnsi" w:cstheme="minorHAnsi"/>
          <w:b/>
          <w:spacing w:val="-23"/>
          <w:w w:val="99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</w:p>
    <w:p w14:paraId="21850B8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18CF9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E032D0" w14:textId="77777777" w:rsidR="00982AFC" w:rsidRPr="005B1D37" w:rsidRDefault="00982AFC" w:rsidP="005B1D3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60A2B6E" w14:textId="77777777" w:rsidR="00982AFC" w:rsidRPr="005B1D37" w:rsidRDefault="009C61AF" w:rsidP="005B1D37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ate                                                </w:t>
      </w:r>
      <w:r w:rsidRPr="005B1D37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One inch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30FAF3" w14:textId="77777777" w:rsidR="00982AFC" w:rsidRPr="005B1D37" w:rsidRDefault="00982AFC" w:rsidP="005B1D3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517E38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8105DD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CADC3B" w14:textId="77777777" w:rsidR="00982AFC" w:rsidRPr="005B1D37" w:rsidRDefault="009C61AF" w:rsidP="005B1D37">
      <w:pPr>
        <w:ind w:left="107" w:right="111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uz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 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at. Smith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Cha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ay,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116FA152" w14:textId="77777777" w:rsidR="00982AFC" w:rsidRPr="005B1D37" w:rsidRDefault="009C61AF" w:rsidP="005B1D37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028C911F" w14:textId="77777777" w:rsidR="00982AFC" w:rsidRPr="005B1D37" w:rsidRDefault="009C61AF" w:rsidP="005B1D37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58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5A80CEE" w14:textId="77777777" w:rsidR="00982AFC" w:rsidRPr="005B1D37" w:rsidRDefault="009C61AF" w:rsidP="005B1D37">
      <w:pPr>
        <w:ind w:left="106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 </w:t>
      </w:r>
      <w:hyperlink r:id="rId11"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ssm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h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@</w:t>
        </w:r>
        <w:r w:rsidRPr="005B1D37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s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m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h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.e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d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u</w:t>
        </w:r>
      </w:hyperlink>
    </w:p>
    <w:p w14:paraId="7B04E8E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6863C7" w14:textId="77777777" w:rsidR="00982AFC" w:rsidRPr="005B1D37" w:rsidRDefault="00982AFC" w:rsidP="005B1D3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DC88C0D" w14:textId="77777777" w:rsidR="00982AFC" w:rsidRPr="005B1D37" w:rsidRDefault="009C61AF" w:rsidP="005B1D37">
      <w:pPr>
        <w:spacing w:before="12"/>
        <w:ind w:left="107" w:right="1851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Reci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                        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5B1D37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r.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s. he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e;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w. Reci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1B1C8DB" w14:textId="77777777" w:rsidR="00982AFC" w:rsidRPr="005B1D37" w:rsidRDefault="009C61AF" w:rsidP="005B1D37">
      <w:pPr>
        <w:spacing w:line="260" w:lineRule="exact"/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C735665" w14:textId="77777777" w:rsidR="00982AFC" w:rsidRPr="005B1D37" w:rsidRDefault="009C61AF" w:rsidP="005B1D37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Street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4FC63C8E" w14:textId="77777777" w:rsidR="00982AFC" w:rsidRPr="005B1D37" w:rsidRDefault="009C61AF" w:rsidP="005B1D37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City, 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Zip</w:t>
      </w:r>
    </w:p>
    <w:p w14:paraId="030DE197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69414B4" w14:textId="77777777" w:rsidR="00982AFC" w:rsidRPr="005B1D37" w:rsidRDefault="009C61AF" w:rsidP="005B1D37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r.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:      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←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’t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ecip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B1D37">
        <w:rPr>
          <w:rFonts w:asciiTheme="minorHAnsi" w:eastAsia="Calibri" w:hAnsiTheme="minorHAnsi" w:cstheme="minorHAnsi"/>
          <w:sz w:val="22"/>
          <w:szCs w:val="22"/>
        </w:rPr>
        <w:t>s gen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r, say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ar 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rst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9EB15BC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AAD9DB3" w14:textId="77777777" w:rsidR="00982AFC" w:rsidRPr="005B1D37" w:rsidRDefault="009C61AF" w:rsidP="005B1D37">
      <w:pPr>
        <w:ind w:left="107" w:right="2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pen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Par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(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“H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h,</w:t>
      </w:r>
      <w:r w:rsidRPr="005B1D37">
        <w:rPr>
          <w:rFonts w:asciiTheme="minorHAnsi" w:eastAsia="Calibri" w:hAnsiTheme="minorHAnsi" w:cstheme="minorHAnsi"/>
          <w:sz w:val="22"/>
          <w:szCs w:val="22"/>
        </w:rPr>
        <w:t>”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 such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as: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x.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tate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saw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eferred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–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he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iss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–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if 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oy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riefly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sp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cific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in the let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41878BAF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8068022" w14:textId="77777777" w:rsidR="00982AFC" w:rsidRPr="005B1D37" w:rsidRDefault="009C61AF" w:rsidP="005B1D37">
      <w:pPr>
        <w:ind w:left="107" w:right="12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dd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 Par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(s):  </w:t>
      </w:r>
      <w:r w:rsidRPr="005B1D37">
        <w:rPr>
          <w:rFonts w:asciiTheme="minorHAnsi" w:eastAsia="Calibri" w:hAnsiTheme="minorHAnsi" w:cstheme="minorHAnsi"/>
          <w:sz w:val="22"/>
          <w:szCs w:val="22"/>
        </w:rPr>
        <w:t>Focus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sp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fr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 the skil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asi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late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B1D37">
        <w:rPr>
          <w:rFonts w:asciiTheme="minorHAnsi" w:eastAsia="Calibri" w:hAnsiTheme="minorHAnsi" w:cstheme="minorHAnsi"/>
          <w:sz w:val="22"/>
          <w:szCs w:val="22"/>
        </w:rPr>
        <w:t>t repeat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resu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the 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 researc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the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’t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reci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 f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eir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ebsi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z w:val="22"/>
          <w:szCs w:val="22"/>
        </w:rPr>
        <w:t>ect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5B1D37">
        <w:rPr>
          <w:rFonts w:asciiTheme="minorHAnsi" w:eastAsia="Calibri" w:hAnsiTheme="minorHAnsi" w:cstheme="minorHAnsi"/>
          <w:sz w:val="22"/>
          <w:szCs w:val="22"/>
        </w:rPr>
        <w:t>w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ex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erien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ls.</w:t>
      </w:r>
      <w:r w:rsidRPr="005B1D37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al 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 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 spec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specif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6E5DBB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10ED6C8" w14:textId="77777777" w:rsidR="00982AFC" w:rsidRPr="005B1D37" w:rsidRDefault="009C61AF" w:rsidP="005B1D37">
      <w:pPr>
        <w:ind w:left="107" w:right="7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Br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’s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ission,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,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pr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ts,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ract</w:t>
      </w:r>
      <w:r w:rsidRPr="005B1D3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. By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 reci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clear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’d add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siasm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atch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527646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3901712" w14:textId="77777777" w:rsidR="00982AFC" w:rsidRPr="005B1D37" w:rsidRDefault="009C61AF" w:rsidP="005B1D37">
      <w:pPr>
        <w:ind w:left="107" w:right="166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ef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ari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qua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 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Will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call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?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ay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arra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If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refer,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rward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heari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D1FDDA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8049F31" w14:textId="77777777" w:rsidR="00982AFC" w:rsidRPr="005B1D37" w:rsidRDefault="009C61AF" w:rsidP="005B1D37">
      <w:pPr>
        <w:spacing w:line="260" w:lineRule="exact"/>
        <w:ind w:left="107" w:right="8781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footerReference w:type="default" r:id="rId12"/>
          <w:pgSz w:w="12240" w:h="15840"/>
          <w:pgMar w:top="780" w:right="1100" w:bottom="280" w:left="1120" w:header="0" w:footer="645" w:gutter="0"/>
          <w:pgNumType w:start="8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ly, 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uz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</w:p>
    <w:p w14:paraId="345BCC2E" w14:textId="77777777" w:rsidR="00982AFC" w:rsidRPr="005B1D37" w:rsidRDefault="00982AFC" w:rsidP="005B1D37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0B4CF16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958AE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4BF550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EB95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E8BF5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01D8DB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91862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5944B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AED808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28EEF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525379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90B1E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C66A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CAC5BE" w14:textId="77777777" w:rsidR="00982AFC" w:rsidRPr="005B1D37" w:rsidRDefault="009C61AF" w:rsidP="005B1D37">
      <w:pPr>
        <w:spacing w:line="360" w:lineRule="exact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MPLE</w:t>
      </w:r>
      <w:r w:rsidRPr="005B1D3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5B1D3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CO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5B1D37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POSIT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DESCR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F110940" w14:textId="77777777" w:rsidR="00982AFC" w:rsidRPr="005B1D37" w:rsidRDefault="00982AFC" w:rsidP="005B1D37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B9CC693" w14:textId="77777777" w:rsidR="00982AFC" w:rsidRPr="005B1D37" w:rsidRDefault="009C61AF" w:rsidP="005B1D37">
      <w:pPr>
        <w:spacing w:line="260" w:lineRule="exact"/>
        <w:ind w:left="118" w:right="5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A resu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etter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as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ec</w:t>
      </w:r>
      <w:r w:rsidRPr="005B1D37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and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descri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87AC5A6" w14:textId="77777777" w:rsidR="00982AFC" w:rsidRPr="005B1D37" w:rsidRDefault="00982AFC" w:rsidP="005B1D3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8FD5FBF" w14:textId="77777777" w:rsidR="00982AFC" w:rsidRPr="005B1D37" w:rsidRDefault="009C61AF" w:rsidP="005B1D37">
      <w:pPr>
        <w:ind w:left="118" w:right="7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For 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ch 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e-c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etter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ceded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rres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p descri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tion.</w:t>
      </w:r>
    </w:p>
    <w:p w14:paraId="2B4F188D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46D9DEF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We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C50A2F4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C884F45" w14:textId="77777777" w:rsidR="00982AFC" w:rsidRPr="005B1D37" w:rsidRDefault="009C61AF" w:rsidP="005B1D37">
      <w:pPr>
        <w:ind w:left="838" w:right="132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escr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9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-specific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55E1BC" w14:textId="77777777" w:rsidR="00982AFC" w:rsidRPr="005B1D37" w:rsidRDefault="009C61AF" w:rsidP="005B1D37">
      <w:pPr>
        <w:spacing w:before="48" w:line="261" w:lineRule="auto"/>
        <w:ind w:left="838" w:right="2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ch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fic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where 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atch 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cus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ents.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 c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ngu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DC1B0B5" w14:textId="77777777" w:rsidR="00982AFC" w:rsidRPr="005B1D37" w:rsidRDefault="009C61AF" w:rsidP="005B1D37">
      <w:pPr>
        <w:spacing w:line="240" w:lineRule="exact"/>
        <w:ind w:left="838" w:right="28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sed res</w:t>
      </w:r>
      <w:r w:rsidRPr="005B1D37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i/>
          <w:spacing w:val="2"/>
          <w:position w:val="1"/>
          <w:sz w:val="22"/>
          <w:szCs w:val="22"/>
        </w:rPr>
        <w:t>ec</w:t>
      </w:r>
      <w:r w:rsidRPr="005B1D37">
        <w:rPr>
          <w:rFonts w:asciiTheme="minorHAnsi" w:eastAsia="Calibri" w:hAnsiTheme="minorHAnsi" w:cstheme="minorHAnsi"/>
          <w:b/>
          <w:i/>
          <w:spacing w:val="-6"/>
          <w:position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b/>
          <w:i/>
          <w:spacing w:val="-7"/>
          <w:position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i/>
          <w:spacing w:val="3"/>
          <w:position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n descri</w:t>
      </w:r>
      <w:r w:rsidRPr="005B1D37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position w:val="1"/>
          <w:sz w:val="22"/>
          <w:szCs w:val="22"/>
        </w:rPr>
        <w:t>tion.</w:t>
      </w:r>
    </w:p>
    <w:p w14:paraId="5AA4C733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E7AD93F" w14:textId="77777777" w:rsidR="00982AFC" w:rsidRPr="005B1D37" w:rsidRDefault="009C61AF" w:rsidP="005B1D37">
      <w:pPr>
        <w:ind w:left="118" w:right="294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1480" w:right="1320" w:bottom="280" w:left="120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Feel fr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elp 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like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res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ers,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y 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arc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ED5167" w14:textId="77777777" w:rsidR="00982AFC" w:rsidRPr="005B1D37" w:rsidRDefault="009C61AF" w:rsidP="005B1D37">
      <w:pPr>
        <w:spacing w:before="5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lastRenderedPageBreak/>
        <w:t>H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3058BEA6" w14:textId="77777777" w:rsidR="00982AFC" w:rsidRPr="005B1D37" w:rsidRDefault="00982AFC" w:rsidP="005B1D3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796C52A" w14:textId="77777777" w:rsidR="00982AFC" w:rsidRPr="005B1D37" w:rsidRDefault="009C61AF" w:rsidP="005B1D37">
      <w:pPr>
        <w:ind w:left="118" w:right="47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lem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RBI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 Ba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 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z w:val="22"/>
          <w:szCs w:val="22"/>
        </w:rPr>
        <w:t>er 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es)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eks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amic,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ivi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ls to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 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ter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ram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9-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rle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New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 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Our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z w:val="22"/>
          <w:szCs w:val="22"/>
        </w:rPr>
        <w:t>Read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 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ic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 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ent, and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aseba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 activit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to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learn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iro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4E16B473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 di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city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ently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cre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new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58157199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9B3E1E8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Tasks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can 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e:</w:t>
      </w:r>
    </w:p>
    <w:p w14:paraId="14EE6DA1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Serving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assista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ased enr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19F085FE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ac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baseb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ll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softb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9-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B512635" w14:textId="77777777" w:rsidR="00982AFC" w:rsidRPr="005B1D37" w:rsidRDefault="009C61AF" w:rsidP="005B1D37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co-c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head 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de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n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pract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3339D4A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ties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ff-site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eld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E25F826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1ADA298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eal 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D43846D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chi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z w:val="22"/>
          <w:szCs w:val="22"/>
        </w:rPr>
        <w:t>ren</w:t>
      </w:r>
    </w:p>
    <w:p w14:paraId="123C0FF5" w14:textId="77777777" w:rsidR="00982AFC" w:rsidRPr="005B1D37" w:rsidRDefault="009C61AF" w:rsidP="005B1D37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</w:p>
    <w:p w14:paraId="253CF2FC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abi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ake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tive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2E42843E" w14:textId="77777777" w:rsidR="00982AFC" w:rsidRPr="005B1D37" w:rsidRDefault="009C61AF" w:rsidP="005B1D37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thers 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eam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48D7F811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desire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do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ll</w:t>
      </w:r>
    </w:p>
    <w:p w14:paraId="20549133" w14:textId="77777777" w:rsidR="00982AFC" w:rsidRPr="005B1D37" w:rsidRDefault="009C61AF" w:rsidP="005B1D37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OTE: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wled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all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ired</w:t>
      </w:r>
    </w:p>
    <w:p w14:paraId="67531004" w14:textId="77777777" w:rsidR="00982AFC" w:rsidRPr="005B1D37" w:rsidRDefault="00982AFC" w:rsidP="005B1D3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89A5605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ission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ent:</w:t>
      </w:r>
    </w:p>
    <w:p w14:paraId="53E30596" w14:textId="77777777" w:rsidR="00982AFC" w:rsidRPr="005B1D37" w:rsidRDefault="009C61AF" w:rsidP="005B1D37">
      <w:pPr>
        <w:ind w:left="118" w:right="71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em RBI is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 in East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New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Its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iss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is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,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ci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learn,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w,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em to 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eali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75A2A6D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91A76C1" w14:textId="77777777" w:rsidR="00982AFC" w:rsidRPr="005B1D37" w:rsidRDefault="009C61AF" w:rsidP="005B1D37">
      <w:pPr>
        <w:ind w:left="118" w:right="63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Ha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RBI,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xper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 successful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74ABE2E" w14:textId="77777777" w:rsidR="00982AFC" w:rsidRPr="005B1D37" w:rsidRDefault="00982AFC" w:rsidP="005B1D3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96EAC0C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REAL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RBI</w:t>
      </w:r>
    </w:p>
    <w:p w14:paraId="35CB312F" w14:textId="77777777" w:rsidR="00982AFC" w:rsidRPr="005B1D37" w:rsidRDefault="009C61AF" w:rsidP="005B1D37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20"/>
          <w:position w:val="1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4F2AB655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NY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34A1C80D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3D846726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B760123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720" w:right="1040" w:bottom="280" w:left="102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For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w w:val="99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 at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color w:val="CC6600"/>
          <w:spacing w:val="1"/>
          <w:sz w:val="22"/>
          <w:szCs w:val="22"/>
          <w:u w:val="single" w:color="CC6600"/>
        </w:rPr>
        <w:t xml:space="preserve"> </w:t>
      </w:r>
      <w:hyperlink r:id="rId13">
        <w:r w:rsidRPr="005B1D37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>w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ww</w:t>
        </w:r>
        <w:r w:rsidRPr="005B1D37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.</w:t>
        </w:r>
        <w:r w:rsidRPr="005B1D37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h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ar</w:t>
        </w:r>
        <w:r w:rsidRPr="005B1D37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l</w:t>
        </w:r>
        <w:r w:rsidRPr="005B1D37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>e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m</w:t>
        </w:r>
        <w:r w:rsidRPr="005B1D37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r</w:t>
        </w:r>
        <w:r w:rsidRPr="005B1D37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b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i</w:t>
        </w:r>
        <w:r w:rsidRPr="005B1D37">
          <w:rPr>
            <w:rFonts w:asciiTheme="minorHAnsi" w:eastAsia="Calibri" w:hAnsiTheme="minorHAnsi" w:cstheme="minorHAnsi"/>
            <w:color w:val="CC6600"/>
            <w:spacing w:val="-3"/>
            <w:sz w:val="22"/>
            <w:szCs w:val="22"/>
            <w:u w:val="single" w:color="CC6600"/>
          </w:rPr>
          <w:t>.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o</w:t>
        </w:r>
        <w:r w:rsidRPr="005B1D37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rg</w:t>
        </w:r>
        <w:r w:rsidRPr="005B1D37">
          <w:rPr>
            <w:rFonts w:asciiTheme="minorHAnsi" w:eastAsia="Calibri" w:hAnsiTheme="minorHAnsi" w:cstheme="minorHAnsi"/>
            <w:color w:val="000000"/>
            <w:spacing w:val="-56"/>
            <w:sz w:val="22"/>
            <w:szCs w:val="22"/>
          </w:rPr>
          <w:t>.</w:t>
        </w:r>
        <w:r w:rsidRPr="005B1D37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 xml:space="preserve"> </w:t>
        </w:r>
      </w:hyperlink>
    </w:p>
    <w:p w14:paraId="19165783" w14:textId="77777777" w:rsidR="00982AFC" w:rsidRPr="005B1D37" w:rsidRDefault="009C61AF" w:rsidP="005B1D37">
      <w:pPr>
        <w:spacing w:before="69"/>
        <w:ind w:left="4042" w:right="383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EM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 R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NZI</w:t>
      </w:r>
    </w:p>
    <w:p w14:paraId="0927EE1F" w14:textId="77777777" w:rsidR="00982AFC" w:rsidRPr="005B1D37" w:rsidRDefault="00982AFC" w:rsidP="005B1D3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BE6D135" w14:textId="77777777" w:rsidR="00982AFC" w:rsidRPr="005B1D37" w:rsidRDefault="009C61AF" w:rsidP="005B1D37">
      <w:pPr>
        <w:ind w:left="4210" w:right="4009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4">
        <w:r w:rsidRPr="005B1D37">
          <w:rPr>
            <w:rFonts w:asciiTheme="minorHAnsi" w:eastAsia="Garamond" w:hAnsiTheme="minorHAnsi" w:cstheme="minorHAnsi"/>
            <w:b/>
            <w:sz w:val="22"/>
            <w:szCs w:val="22"/>
          </w:rPr>
          <w:t>erenzi@</w:t>
        </w:r>
        <w:r w:rsidRPr="005B1D37">
          <w:rPr>
            <w:rFonts w:asciiTheme="minorHAnsi" w:eastAsia="Garamond" w:hAnsiTheme="minorHAnsi" w:cstheme="minorHAnsi"/>
            <w:b/>
            <w:spacing w:val="-3"/>
            <w:sz w:val="22"/>
            <w:szCs w:val="22"/>
          </w:rPr>
          <w:t>s</w:t>
        </w:r>
        <w:r w:rsidRPr="005B1D37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m</w:t>
        </w:r>
        <w:r w:rsidRPr="005B1D37">
          <w:rPr>
            <w:rFonts w:asciiTheme="minorHAnsi" w:eastAsia="Garamond" w:hAnsiTheme="minorHAnsi" w:cstheme="minorHAnsi"/>
            <w:b/>
            <w:sz w:val="22"/>
            <w:szCs w:val="22"/>
          </w:rPr>
          <w:t>i</w:t>
        </w:r>
        <w:r w:rsidRPr="005B1D37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t</w:t>
        </w:r>
        <w:r w:rsidRPr="005B1D37">
          <w:rPr>
            <w:rFonts w:asciiTheme="minorHAnsi" w:eastAsia="Garamond" w:hAnsiTheme="minorHAnsi" w:cstheme="minorHAnsi"/>
            <w:b/>
            <w:sz w:val="22"/>
            <w:szCs w:val="22"/>
          </w:rPr>
          <w:t>h.edu</w:t>
        </w:r>
      </w:hyperlink>
    </w:p>
    <w:p w14:paraId="40F4D611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BC50EAA" w14:textId="77777777" w:rsidR="00982AFC" w:rsidRPr="005B1D37" w:rsidRDefault="009C61AF" w:rsidP="005B1D37">
      <w:pPr>
        <w:ind w:left="1406" w:right="120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Smith Col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1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hapin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nit 0000, 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tham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ton,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 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3   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(41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z w:val="22"/>
          <w:szCs w:val="22"/>
        </w:rPr>
        <w:t>) 58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5B1D37">
        <w:rPr>
          <w:rFonts w:asciiTheme="minorHAnsi" w:eastAsia="Garamond" w:hAnsiTheme="minorHAnsi" w:cstheme="minorHAnsi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21D043F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CCE52D" w14:textId="77777777" w:rsidR="00982AFC" w:rsidRPr="005B1D37" w:rsidRDefault="00982AFC" w:rsidP="005B1D37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880C5E4" w14:textId="77777777" w:rsidR="00982AFC" w:rsidRPr="005B1D37" w:rsidRDefault="009C61AF" w:rsidP="005B1D3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mber 8,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>5</w:t>
      </w:r>
    </w:p>
    <w:p w14:paraId="0F348DCE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E30C05F" w14:textId="77777777" w:rsidR="00982AFC" w:rsidRPr="005B1D37" w:rsidRDefault="009C61AF" w:rsidP="005B1D3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Garamond" w:hAnsiTheme="minorHAnsi" w:cstheme="minorHAnsi"/>
          <w:sz w:val="22"/>
          <w:szCs w:val="22"/>
        </w:rPr>
        <w:t>Godd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5F50E09D" w14:textId="77777777" w:rsidR="00982AFC" w:rsidRPr="005B1D37" w:rsidRDefault="009C61AF" w:rsidP="005B1D37">
      <w:pPr>
        <w:spacing w:line="24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tant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3CC5DAA6" w14:textId="77777777" w:rsidR="00982AFC" w:rsidRPr="005B1D37" w:rsidRDefault="009C61AF" w:rsidP="005B1D37">
      <w:pPr>
        <w:spacing w:line="24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Ki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/H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</w:p>
    <w:p w14:paraId="0D61F690" w14:textId="77777777" w:rsidR="00982AFC" w:rsidRPr="005B1D37" w:rsidRDefault="009C61AF" w:rsidP="005B1D37">
      <w:pPr>
        <w:spacing w:line="24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3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 10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1"/>
          <w:position w:val="6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23"/>
          <w:position w:val="6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023CA724" w14:textId="77777777" w:rsidR="00982AFC" w:rsidRPr="005B1D37" w:rsidRDefault="009C61AF" w:rsidP="005B1D37">
      <w:pPr>
        <w:spacing w:before="2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k, NY  1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z w:val="22"/>
          <w:szCs w:val="22"/>
        </w:rPr>
        <w:t>9</w:t>
      </w:r>
    </w:p>
    <w:p w14:paraId="6BE4C5B9" w14:textId="77777777" w:rsidR="00982AFC" w:rsidRPr="005B1D37" w:rsidRDefault="00982AFC" w:rsidP="005B1D3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2824C83" w14:textId="77777777" w:rsidR="00982AFC" w:rsidRPr="005B1D37" w:rsidRDefault="009C61AF" w:rsidP="005B1D3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 Godd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d:</w:t>
      </w:r>
    </w:p>
    <w:p w14:paraId="1BBE0333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38D8B8D" w14:textId="77777777" w:rsidR="00982AFC" w:rsidRPr="005B1D37" w:rsidRDefault="009C61AF" w:rsidP="005B1D3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 a fi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tude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 at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mith Coll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ge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mit my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ppli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/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 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ition w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th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he</w:t>
      </w:r>
    </w:p>
    <w:p w14:paraId="482F79C3" w14:textId="77777777" w:rsidR="00982AFC" w:rsidRPr="005B1D37" w:rsidRDefault="009C61AF" w:rsidP="005B1D37">
      <w:pPr>
        <w:ind w:left="118" w:right="7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16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K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5B1D37">
        <w:rPr>
          <w:rFonts w:asciiTheme="minorHAnsi" w:eastAsia="Garamond" w:hAnsiTheme="minorHAnsi" w:cstheme="minorHAnsi"/>
          <w:sz w:val="22"/>
          <w:szCs w:val="22"/>
        </w:rPr>
        <w:t>Harl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ogram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 our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nter 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tab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g interes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uth de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 and 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aw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to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 as an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tun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ty 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ke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itive dif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the 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outh.</w:t>
      </w:r>
    </w:p>
    <w:p w14:paraId="605F0A00" w14:textId="77777777" w:rsidR="00982AFC" w:rsidRPr="005B1D37" w:rsidRDefault="00982AFC" w:rsidP="005B1D3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90F8BE0" w14:textId="77777777" w:rsidR="00982AFC" w:rsidRPr="005B1D37" w:rsidRDefault="009C61AF" w:rsidP="005B1D37">
      <w:pPr>
        <w:spacing w:line="240" w:lineRule="exact"/>
        <w:ind w:left="118" w:right="158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5B1D37">
        <w:rPr>
          <w:rFonts w:asciiTheme="minorHAnsi" w:eastAsia="Garamond" w:hAnsiTheme="minorHAnsi" w:cstheme="minorHAnsi"/>
          <w:sz w:val="22"/>
          <w:szCs w:val="22"/>
        </w:rPr>
        <w:t>xt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ive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5B1D37">
        <w:rPr>
          <w:rFonts w:asciiTheme="minorHAnsi" w:eastAsia="Garamond" w:hAnsiTheme="minorHAnsi" w:cstheme="minorHAnsi"/>
          <w:sz w:val="22"/>
          <w:szCs w:val="22"/>
        </w:rPr>
        <w:t>xp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king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ith chi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in 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arts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tti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5B1D37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 of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the 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ounty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outh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tball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no</w:t>
      </w:r>
      <w:r w:rsidRPr="005B1D3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mpetit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ve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nner 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otiv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 pla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ive for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onal b</w:t>
      </w:r>
      <w:r w:rsidRPr="005B1D37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t. 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’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skill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l, sel</w:t>
      </w:r>
      <w:r w:rsidRPr="005B1D37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mwo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w,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 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ter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ol. 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vious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Fine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Ki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mi,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arts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o Hi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panic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outh and initi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tiviti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the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pp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 of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t.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publ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ngly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utting fu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 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lp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hildr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2475DD1B" w14:textId="77777777" w:rsidR="00982AFC" w:rsidRPr="005B1D37" w:rsidRDefault="00982AFC" w:rsidP="005B1D3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8B00848" w14:textId="77777777" w:rsidR="00982AFC" w:rsidRPr="005B1D37" w:rsidRDefault="009C61AF" w:rsidP="005B1D37">
      <w:pPr>
        <w:spacing w:line="240" w:lineRule="exact"/>
        <w:ind w:left="118" w:right="252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/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Kid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/Harl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hare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 my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tuden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impo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tant 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bo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k, 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hip,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otiv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’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tball.</w:t>
      </w:r>
      <w:r w:rsidRPr="005B1D37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mic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ge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part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ommitted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had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joining my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ftball 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ix.  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x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by the pr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pir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ud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grow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umm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43AAA30" w14:textId="77777777" w:rsidR="00982AFC" w:rsidRPr="005B1D37" w:rsidRDefault="00982AFC" w:rsidP="005B1D37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99FF332" w14:textId="77777777" w:rsidR="00982AFC" w:rsidRPr="005B1D37" w:rsidRDefault="009C61AF" w:rsidP="005B1D37">
      <w:pPr>
        <w:spacing w:line="240" w:lineRule="exact"/>
        <w:ind w:left="118" w:right="320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il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ble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your conv</w:t>
      </w:r>
      <w:r w:rsidRPr="005B1D37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hone int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vi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look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f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oon.</w:t>
      </w:r>
    </w:p>
    <w:p w14:paraId="58416D1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03512A" w14:textId="77777777" w:rsidR="00982AFC" w:rsidRPr="005B1D37" w:rsidRDefault="00982AFC" w:rsidP="005B1D3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74DA67A" w14:textId="77777777" w:rsidR="00982AFC" w:rsidRPr="005B1D37" w:rsidRDefault="009C61AF" w:rsidP="005B1D37">
      <w:pPr>
        <w:spacing w:line="402" w:lineRule="auto"/>
        <w:ind w:left="118" w:right="8748"/>
        <w:rPr>
          <w:rFonts w:asciiTheme="minorHAnsi" w:eastAsia="Garamond" w:hAnsiTheme="minorHAnsi" w:cstheme="minorHAnsi"/>
          <w:sz w:val="22"/>
          <w:szCs w:val="22"/>
        </w:rPr>
        <w:sectPr w:rsidR="00982AFC" w:rsidRPr="005B1D37">
          <w:pgSz w:w="12240" w:h="15840"/>
          <w:pgMar w:top="1000" w:right="1220" w:bottom="280" w:left="1020" w:header="0" w:footer="645" w:gutter="0"/>
          <w:cols w:space="720"/>
        </w:sectPr>
      </w:pPr>
      <w:r w:rsidRPr="005B1D37">
        <w:rPr>
          <w:rFonts w:asciiTheme="minorHAnsi" w:eastAsia="Garamond" w:hAnsiTheme="minorHAnsi" w:cstheme="minorHAnsi"/>
          <w:sz w:val="22"/>
          <w:szCs w:val="22"/>
        </w:rPr>
        <w:t>Sin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milia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nzi</w:t>
      </w:r>
    </w:p>
    <w:p w14:paraId="58F87793" w14:textId="77777777" w:rsidR="00982AFC" w:rsidRPr="005B1D37" w:rsidRDefault="009C61AF" w:rsidP="005B1D37">
      <w:pPr>
        <w:spacing w:before="69"/>
        <w:ind w:left="4101" w:right="38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EM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 R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NZI</w:t>
      </w:r>
    </w:p>
    <w:p w14:paraId="4F1039C3" w14:textId="77777777" w:rsidR="00982AFC" w:rsidRPr="005B1D37" w:rsidRDefault="00982AFC" w:rsidP="005B1D3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C84D53E" w14:textId="77777777" w:rsidR="00982AFC" w:rsidRPr="005B1D37" w:rsidRDefault="009C61AF" w:rsidP="005B1D37">
      <w:pPr>
        <w:ind w:left="4268" w:right="3991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5">
        <w:r w:rsidRPr="005B1D37">
          <w:rPr>
            <w:rFonts w:asciiTheme="minorHAnsi" w:eastAsia="Garamond" w:hAnsiTheme="minorHAnsi" w:cstheme="minorHAnsi"/>
            <w:b/>
            <w:sz w:val="22"/>
            <w:szCs w:val="22"/>
          </w:rPr>
          <w:t>erenzi@</w:t>
        </w:r>
        <w:r w:rsidRPr="005B1D37">
          <w:rPr>
            <w:rFonts w:asciiTheme="minorHAnsi" w:eastAsia="Garamond" w:hAnsiTheme="minorHAnsi" w:cstheme="minorHAnsi"/>
            <w:b/>
            <w:spacing w:val="-3"/>
            <w:sz w:val="22"/>
            <w:szCs w:val="22"/>
          </w:rPr>
          <w:t>s</w:t>
        </w:r>
        <w:r w:rsidRPr="005B1D37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m</w:t>
        </w:r>
        <w:r w:rsidRPr="005B1D37">
          <w:rPr>
            <w:rFonts w:asciiTheme="minorHAnsi" w:eastAsia="Garamond" w:hAnsiTheme="minorHAnsi" w:cstheme="minorHAnsi"/>
            <w:b/>
            <w:sz w:val="22"/>
            <w:szCs w:val="22"/>
          </w:rPr>
          <w:t>i</w:t>
        </w:r>
        <w:r w:rsidRPr="005B1D37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t</w:t>
        </w:r>
        <w:r w:rsidRPr="005B1D37">
          <w:rPr>
            <w:rFonts w:asciiTheme="minorHAnsi" w:eastAsia="Garamond" w:hAnsiTheme="minorHAnsi" w:cstheme="minorHAnsi"/>
            <w:b/>
            <w:sz w:val="22"/>
            <w:szCs w:val="22"/>
          </w:rPr>
          <w:t>h.edu</w:t>
        </w:r>
      </w:hyperlink>
    </w:p>
    <w:p w14:paraId="4EF57879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A1BA8B4" w14:textId="77777777" w:rsidR="00982AFC" w:rsidRPr="005B1D37" w:rsidRDefault="009C61AF" w:rsidP="005B1D37">
      <w:pPr>
        <w:spacing w:line="240" w:lineRule="exact"/>
        <w:ind w:left="1465" w:right="118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Smith Col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1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hapin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nit 0000, 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tham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ton,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 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3   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(41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z w:val="22"/>
          <w:szCs w:val="22"/>
        </w:rPr>
        <w:t>) 58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5B1D37">
        <w:rPr>
          <w:rFonts w:asciiTheme="minorHAnsi" w:eastAsia="Garamond" w:hAnsiTheme="minorHAnsi" w:cstheme="minorHAnsi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5223C6B3" w14:textId="77777777" w:rsidR="00982AFC" w:rsidRPr="005B1D37" w:rsidRDefault="00982AFC" w:rsidP="005B1D3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18A9B8A" w14:textId="77777777" w:rsidR="00982AFC" w:rsidRPr="005B1D37" w:rsidRDefault="009C61AF" w:rsidP="005B1D37">
      <w:pPr>
        <w:spacing w:before="39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7D7DE727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219C431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h Coll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on,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118883EA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. 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gree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xp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ted May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9  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Inte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j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:  So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3D396201" w14:textId="77777777" w:rsidR="00982AFC" w:rsidRPr="005B1D37" w:rsidRDefault="00982AFC" w:rsidP="005B1D3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D718A77" w14:textId="77777777" w:rsidR="00982AFC" w:rsidRPr="005B1D37" w:rsidRDefault="009C61AF" w:rsidP="005B1D37">
      <w:pPr>
        <w:spacing w:line="240" w:lineRule="exact"/>
        <w:ind w:left="107" w:right="6805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angu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h S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hoo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FL G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du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ted J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ne 2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z w:val="22"/>
          <w:szCs w:val="22"/>
        </w:rPr>
        <w:t>15</w:t>
      </w:r>
    </w:p>
    <w:p w14:paraId="67D9E9B8" w14:textId="77777777" w:rsidR="00982AFC" w:rsidRPr="005B1D37" w:rsidRDefault="009C61AF" w:rsidP="005B1D37">
      <w:pPr>
        <w:spacing w:before="10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Hono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:  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onal Ho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ty (indu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j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);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Honor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oll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 4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yea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2DE826AA" w14:textId="77777777" w:rsidR="00982AFC" w:rsidRPr="005B1D37" w:rsidRDefault="00982AFC" w:rsidP="005B1D3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E201409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anguage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Fluent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6FAD73A9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</w:t>
      </w:r>
      <w:r w:rsidRPr="005B1D3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Ski</w:t>
      </w:r>
      <w:r w:rsidRPr="005B1D3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: </w:t>
      </w:r>
      <w:r w:rsidRPr="005B1D3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l, Pow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Poi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6C3B04CA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F33B6E4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DERSH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6DFC05E4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87AFD73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istant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oach</w:t>
      </w:r>
      <w:r w:rsidRPr="005B1D37">
        <w:rPr>
          <w:rFonts w:asciiTheme="minorHAnsi" w:eastAsia="Garamond" w:hAnsiTheme="minorHAnsi" w:cstheme="minorHAnsi"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ounty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Sof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ba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l Le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mme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z w:val="22"/>
          <w:szCs w:val="22"/>
        </w:rPr>
        <w:t>14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20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>5)</w:t>
      </w:r>
    </w:p>
    <w:p w14:paraId="215A2E46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nned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twi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B1D37">
        <w:rPr>
          <w:rFonts w:asciiTheme="minorHAnsi" w:eastAsia="Garamond" w:hAnsiTheme="minorHAnsi" w:cstheme="minorHAnsi"/>
          <w:sz w:val="22"/>
          <w:szCs w:val="22"/>
        </w:rPr>
        <w:t>kly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tice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irls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10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und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luding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nner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BADF2E6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ith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on pla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ye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’ se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m, m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tiv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tion, and t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k skil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7B4C0F42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Sup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vised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 du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ing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h’s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;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>’ 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ily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ogre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parent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FF24F8A" w14:textId="77777777" w:rsidR="00982AFC" w:rsidRPr="005B1D37" w:rsidRDefault="00982AFC" w:rsidP="005B1D3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DE21EA5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em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vi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lub,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ngu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High 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ool,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(201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2015)</w:t>
      </w:r>
    </w:p>
    <w:p w14:paraId="66BEA503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ip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based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v</w:t>
      </w:r>
      <w:r w:rsidRPr="005B1D37">
        <w:rPr>
          <w:rFonts w:asciiTheme="minorHAnsi" w:eastAsia="Garamond" w:hAnsiTheme="minorHAnsi" w:cstheme="minorHAnsi"/>
          <w:sz w:val="22"/>
          <w:szCs w:val="22"/>
        </w:rPr>
        <w:t>olunte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oj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;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3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mili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during hol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time.</w:t>
      </w:r>
    </w:p>
    <w:p w14:paraId="3ACD54B5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 to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pping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oli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da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pres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ll for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dy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.  P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oj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72377DD1" w14:textId="77777777" w:rsidR="00982AFC" w:rsidRPr="005B1D37" w:rsidRDefault="009C61AF" w:rsidP="005B1D37">
      <w:pPr>
        <w:spacing w:before="2"/>
        <w:ind w:left="430" w:right="44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om Nat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onal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 of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vi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z w:val="22"/>
          <w:szCs w:val="22"/>
        </w:rPr>
        <w:t>lub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5E2A180" w14:textId="77777777" w:rsidR="00982AFC" w:rsidRPr="005B1D37" w:rsidRDefault="00982AFC" w:rsidP="005B1D3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25A9EF6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den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panish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lub,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ngu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High 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ool, Oc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FL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(201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2014)</w:t>
      </w:r>
    </w:p>
    <w:p w14:paraId="1991400D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ondu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ted 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tin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mber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up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vised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nators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b-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tte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7452EFC9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niz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tiviti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luding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ndy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holiday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toy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dr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CC5F3A6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lp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and impl</w:t>
      </w:r>
      <w:r w:rsidRPr="005B1D37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ide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by 2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tuden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120E412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bo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ted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ith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ulty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dviso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. 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tive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mber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yea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tion as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nt.</w:t>
      </w:r>
    </w:p>
    <w:p w14:paraId="25DA6C4B" w14:textId="77777777" w:rsidR="00982AFC" w:rsidRPr="005B1D37" w:rsidRDefault="00982AFC" w:rsidP="005B1D3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7794659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ts 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eade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Fine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Kids,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mi,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(201</w:t>
      </w:r>
      <w:r w:rsidRPr="005B1D37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>3)</w:t>
      </w:r>
    </w:p>
    <w:p w14:paraId="128C9AA7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tiviti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hildr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3"/>
          <w:sz w:val="22"/>
          <w:szCs w:val="22"/>
        </w:rPr>
        <w:t>6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9.</w:t>
      </w:r>
    </w:p>
    <w:p w14:paraId="3715B5BC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oj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tems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om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 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ecyc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nter; initiat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how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ili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mp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6E9C88F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hil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n’s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ith p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ua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 d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p-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nd pic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up 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61BFF8EE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intain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mat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k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pt area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and safe.</w:t>
      </w:r>
    </w:p>
    <w:p w14:paraId="1CBD9A48" w14:textId="77777777" w:rsidR="00982AFC" w:rsidRPr="005B1D37" w:rsidRDefault="00982AFC" w:rsidP="005B1D3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0D46B23" w14:textId="77777777" w:rsidR="00982AFC" w:rsidRPr="005B1D37" w:rsidRDefault="009C61AF" w:rsidP="005B1D37">
      <w:pPr>
        <w:spacing w:line="240" w:lineRule="exact"/>
        <w:ind w:left="107" w:right="7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ctiv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tch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m;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ke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Park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5B1D37">
        <w:rPr>
          <w:rFonts w:asciiTheme="minorHAnsi" w:eastAsia="Garamond" w:hAnsiTheme="minorHAnsi" w:cstheme="minorHAnsi"/>
          <w:sz w:val="22"/>
          <w:szCs w:val="22"/>
        </w:rPr>
        <w:t>St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 So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tball Te</w:t>
      </w:r>
      <w:r w:rsidRPr="005B1D37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m; Slo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pitch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ity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m;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5B1D37">
        <w:rPr>
          <w:rFonts w:asciiTheme="minorHAnsi" w:eastAsia="Garamond" w:hAnsiTheme="minorHAnsi" w:cstheme="minorHAnsi"/>
          <w:sz w:val="22"/>
          <w:szCs w:val="22"/>
        </w:rPr>
        <w:t>V So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m; 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hony U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the St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ol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01EF348" w14:textId="77777777" w:rsidR="00982AFC" w:rsidRPr="005B1D37" w:rsidRDefault="00982AFC" w:rsidP="005B1D3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E67FBA2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DD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162D2D9A" w14:textId="77777777" w:rsidR="00982AFC" w:rsidRPr="005B1D37" w:rsidRDefault="00982AFC" w:rsidP="005B1D3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E3B25D0" w14:textId="77777777" w:rsidR="00982AFC" w:rsidRPr="005B1D37" w:rsidRDefault="009C61AF" w:rsidP="005B1D37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ait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’s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nt, Oc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umm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3-</w:t>
      </w:r>
      <w:r w:rsidRPr="005B1D37">
        <w:rPr>
          <w:rFonts w:asciiTheme="minorHAnsi" w:eastAsia="Garamond" w:hAnsiTheme="minorHAnsi" w:cstheme="minorHAnsi"/>
          <w:sz w:val="22"/>
          <w:szCs w:val="22"/>
        </w:rPr>
        <w:t>2015)</w:t>
      </w:r>
    </w:p>
    <w:p w14:paraId="1E269799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tentive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tom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dur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3-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ur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lun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nd dinner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499285CC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5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6 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bl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z w:val="22"/>
          <w:szCs w:val="22"/>
        </w:rPr>
        <w:t>0+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birthday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ties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10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15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ildren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6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523CC50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dining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m 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hile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dling hi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>vol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 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lk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961CD71" w14:textId="77777777" w:rsidR="00982AFC" w:rsidRPr="005B1D37" w:rsidRDefault="009C61AF" w:rsidP="005B1D37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  <w:sectPr w:rsidR="00982AFC" w:rsidRPr="005B1D37">
          <w:pgSz w:w="12240" w:h="15840"/>
          <w:pgMar w:top="1000" w:right="1260" w:bottom="280" w:left="940" w:header="0" w:footer="645" w:gutter="0"/>
          <w:cols w:space="720"/>
        </w:sect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by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5B1D37">
        <w:rPr>
          <w:rFonts w:asciiTheme="minorHAnsi" w:eastAsia="Garamond" w:hAnsiTheme="minorHAnsi" w:cstheme="minorHAnsi"/>
          <w:sz w:val="22"/>
          <w:szCs w:val="22"/>
        </w:rPr>
        <w:t>ki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ul 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ndling of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nging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8131A40" w14:textId="77777777" w:rsidR="00982AFC" w:rsidRPr="005B1D37" w:rsidRDefault="009C61AF" w:rsidP="005B1D37">
      <w:pPr>
        <w:spacing w:before="61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 Ph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ting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6FE2FDE9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233CCBA" w14:textId="77777777" w:rsidR="00982AFC" w:rsidRPr="005B1D37" w:rsidRDefault="009C61AF" w:rsidP="005B1D37">
      <w:pPr>
        <w:ind w:left="113" w:right="7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arketi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ern will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ssist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ia Orchestra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d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erts.</w:t>
      </w:r>
      <w:r w:rsidRPr="005B1D37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n 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ia Orche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s Clas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ics,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es.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istri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Orc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 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s. 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ern will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istrat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841E9CA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to 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arketi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23B2CBB7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D3E0373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Ess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6F170FB1" w14:textId="77777777" w:rsidR="00982AFC" w:rsidRPr="005B1D37" w:rsidRDefault="009C61AF" w:rsidP="005B1D37">
      <w:pPr>
        <w:ind w:left="113" w:right="12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adv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le,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eb act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Classics,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ia Orchestra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s;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b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Orchestra,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Ca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s Cla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sics,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62C1ECFD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ysis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si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le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5B1D37">
        <w:rPr>
          <w:rFonts w:asciiTheme="minorHAnsi" w:eastAsia="Calibri" w:hAnsiTheme="minorHAnsi" w:cstheme="minorHAnsi"/>
          <w:sz w:val="22"/>
          <w:szCs w:val="22"/>
        </w:rPr>
        <w:t>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B1D37">
        <w:rPr>
          <w:rFonts w:asciiTheme="minorHAnsi" w:eastAsia="Calibri" w:hAnsiTheme="minorHAnsi" w:cstheme="minorHAnsi"/>
          <w:sz w:val="22"/>
          <w:szCs w:val="22"/>
        </w:rPr>
        <w:t>scr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a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ys.</w:t>
      </w:r>
    </w:p>
    <w:p w14:paraId="44AD9122" w14:textId="77777777" w:rsidR="00982AFC" w:rsidRPr="005B1D37" w:rsidRDefault="009C61AF" w:rsidP="005B1D37">
      <w:pPr>
        <w:spacing w:line="260" w:lineRule="exact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-Ass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sales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A59C6B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ia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Orche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596E9142" w14:textId="77777777" w:rsidR="00982AFC" w:rsidRPr="005B1D37" w:rsidRDefault="009C61AF" w:rsidP="005B1D37">
      <w:pPr>
        <w:ind w:left="113" w:right="131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ert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ia Orche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tra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 sp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erts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1C76965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istrat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incl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ales.</w:t>
      </w:r>
    </w:p>
    <w:p w14:paraId="5A23080E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-Ot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ties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 assi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0CF8DC0E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21EBCD5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303F169D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stical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alysis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F5359B3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3BA531F9" w14:textId="77777777" w:rsidR="00982AFC" w:rsidRPr="005B1D37" w:rsidRDefault="009C61AF" w:rsidP="005B1D37">
      <w:pPr>
        <w:spacing w:line="260" w:lineRule="exact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B7AE05E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cient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ft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Off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ce.</w:t>
      </w:r>
    </w:p>
    <w:p w14:paraId="43FE57DB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z w:val="22"/>
          <w:szCs w:val="22"/>
        </w:rPr>
        <w:t>ect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7D4102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333920A" w14:textId="77777777" w:rsidR="00982AFC" w:rsidRPr="005B1D37" w:rsidRDefault="009C61AF" w:rsidP="005B1D37">
      <w:pPr>
        <w:ind w:left="113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1000" w:right="1160" w:bottom="280" w:left="120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This is a 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rs per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7C7658D4" w14:textId="77777777" w:rsidR="00982AFC" w:rsidRPr="005B1D37" w:rsidRDefault="009C61AF" w:rsidP="005B1D37">
      <w:pPr>
        <w:spacing w:before="47"/>
        <w:ind w:left="2884" w:right="286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E</w:t>
      </w:r>
      <w:r w:rsidRPr="005B1D37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z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h </w:t>
      </w:r>
      <w:r w:rsidRPr="005B1D37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. </w:t>
      </w:r>
      <w:r w:rsidRPr="005B1D37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pacing w:val="-3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</w:p>
    <w:p w14:paraId="633ABCFE" w14:textId="77777777" w:rsidR="00982AFC" w:rsidRPr="005B1D37" w:rsidRDefault="00982AFC" w:rsidP="005B1D37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F713F67" w14:textId="77777777" w:rsidR="00982AFC" w:rsidRPr="005B1D37" w:rsidRDefault="009C61AF" w:rsidP="005B1D37">
      <w:pPr>
        <w:ind w:left="1909" w:right="1831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|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hapi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Wa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|Un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0000|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4"/>
          <w:w w:val="99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w w:val="99"/>
          <w:sz w:val="22"/>
          <w:szCs w:val="22"/>
        </w:rPr>
        <w:t>A</w:t>
      </w:r>
    </w:p>
    <w:p w14:paraId="169A382C" w14:textId="77777777" w:rsidR="00982AFC" w:rsidRPr="005B1D37" w:rsidRDefault="009C61AF" w:rsidP="005B1D37">
      <w:pPr>
        <w:spacing w:before="47" w:line="220" w:lineRule="exact"/>
        <w:ind w:left="2864" w:right="2786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w w:val="99"/>
          <w:position w:val="-1"/>
          <w:sz w:val="22"/>
          <w:szCs w:val="22"/>
        </w:rPr>
        <w:t>01063|41</w:t>
      </w:r>
      <w:r w:rsidRPr="005B1D37">
        <w:rPr>
          <w:rFonts w:asciiTheme="minorHAnsi" w:eastAsia="Century Gothic" w:hAnsiTheme="minorHAnsi" w:cstheme="minorHAnsi"/>
          <w:spacing w:val="2"/>
          <w:w w:val="99"/>
          <w:position w:val="-1"/>
          <w:sz w:val="22"/>
          <w:szCs w:val="22"/>
        </w:rPr>
        <w:t>3</w:t>
      </w:r>
      <w:r w:rsidRPr="005B1D37">
        <w:rPr>
          <w:rFonts w:asciiTheme="minorHAnsi" w:eastAsia="Century Gothic" w:hAnsiTheme="minorHAnsi" w:cstheme="minorHAnsi"/>
          <w:w w:val="99"/>
          <w:position w:val="-1"/>
          <w:sz w:val="22"/>
          <w:szCs w:val="22"/>
        </w:rPr>
        <w:t>.55</w:t>
      </w:r>
      <w:r w:rsidRPr="005B1D37">
        <w:rPr>
          <w:rFonts w:asciiTheme="minorHAnsi" w:eastAsia="Century Gothic" w:hAnsiTheme="minorHAnsi" w:cstheme="minorHAnsi"/>
          <w:spacing w:val="2"/>
          <w:w w:val="99"/>
          <w:position w:val="-1"/>
          <w:sz w:val="22"/>
          <w:szCs w:val="22"/>
        </w:rPr>
        <w:t>5</w:t>
      </w:r>
      <w:hyperlink r:id="rId16">
        <w:r w:rsidRPr="005B1D37">
          <w:rPr>
            <w:rFonts w:asciiTheme="minorHAnsi" w:eastAsia="Century Gothic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5B1D37">
          <w:rPr>
            <w:rFonts w:asciiTheme="minorHAnsi" w:eastAsia="Century Gothic" w:hAnsiTheme="minorHAnsi" w:cstheme="minorHAnsi"/>
            <w:spacing w:val="2"/>
            <w:w w:val="99"/>
            <w:position w:val="-1"/>
            <w:sz w:val="22"/>
            <w:szCs w:val="22"/>
          </w:rPr>
          <w:t>1</w:t>
        </w:r>
        <w:r w:rsidRPr="005B1D37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212|e</w:t>
        </w:r>
        <w:r w:rsidRPr="005B1D37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p</w:t>
        </w:r>
        <w:r w:rsidRPr="005B1D37">
          <w:rPr>
            <w:rFonts w:asciiTheme="minorHAnsi" w:eastAsia="Century Gothic" w:hAnsiTheme="minorHAnsi" w:cstheme="minorHAnsi"/>
            <w:spacing w:val="3"/>
            <w:w w:val="99"/>
            <w:position w:val="-1"/>
            <w:sz w:val="22"/>
            <w:szCs w:val="22"/>
          </w:rPr>
          <w:t>a</w:t>
        </w:r>
        <w:r w:rsidRPr="005B1D37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ge@sm</w:t>
        </w:r>
        <w:r w:rsidRPr="005B1D37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i</w:t>
        </w:r>
        <w:r w:rsidRPr="005B1D37">
          <w:rPr>
            <w:rFonts w:asciiTheme="minorHAnsi" w:eastAsia="Century Gothic" w:hAnsiTheme="minorHAnsi" w:cstheme="minorHAnsi"/>
            <w:spacing w:val="2"/>
            <w:w w:val="99"/>
            <w:position w:val="-1"/>
            <w:sz w:val="22"/>
            <w:szCs w:val="22"/>
          </w:rPr>
          <w:t>t</w:t>
        </w:r>
        <w:r w:rsidRPr="005B1D37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h</w:t>
        </w:r>
        <w:r w:rsidRPr="005B1D37">
          <w:rPr>
            <w:rFonts w:asciiTheme="minorHAnsi" w:eastAsia="Century Gothic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5B1D37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e</w:t>
        </w:r>
        <w:r w:rsidRPr="005B1D37">
          <w:rPr>
            <w:rFonts w:asciiTheme="minorHAnsi" w:eastAsia="Century Gothic" w:hAnsiTheme="minorHAnsi" w:cstheme="minorHAnsi"/>
            <w:spacing w:val="3"/>
            <w:w w:val="99"/>
            <w:position w:val="-1"/>
            <w:sz w:val="22"/>
            <w:szCs w:val="22"/>
          </w:rPr>
          <w:t>d</w:t>
        </w:r>
        <w:r w:rsidRPr="005B1D37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u</w:t>
        </w:r>
      </w:hyperlink>
    </w:p>
    <w:p w14:paraId="3569BD16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87CB50" w14:textId="77777777" w:rsidR="00982AFC" w:rsidRPr="005B1D37" w:rsidRDefault="00982AFC" w:rsidP="005B1D3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88F7921" w14:textId="77777777" w:rsidR="00982AFC" w:rsidRPr="005B1D37" w:rsidRDefault="009C61AF" w:rsidP="005B1D37">
      <w:pPr>
        <w:spacing w:before="22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J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ry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6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6</w:t>
      </w:r>
    </w:p>
    <w:p w14:paraId="1326C241" w14:textId="77777777" w:rsidR="00982AFC" w:rsidRPr="005B1D37" w:rsidRDefault="00982AFC" w:rsidP="005B1D37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0F6F43B" w14:textId="77777777" w:rsidR="00982AFC" w:rsidRPr="005B1D37" w:rsidRDefault="009C61AF" w:rsidP="005B1D37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J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</w:p>
    <w:p w14:paraId="2D045340" w14:textId="77777777" w:rsidR="00982AFC" w:rsidRPr="005B1D37" w:rsidRDefault="009C61AF" w:rsidP="005B1D37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hila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</w:p>
    <w:p w14:paraId="19FA9399" w14:textId="77777777" w:rsidR="00982AFC" w:rsidRPr="005B1D37" w:rsidRDefault="009C61AF" w:rsidP="005B1D37">
      <w:pPr>
        <w:spacing w:before="2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260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6</w:t>
      </w:r>
      <w:r w:rsidRPr="005B1D37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16"/>
          <w:position w:val="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3CFD03CA" w14:textId="77777777" w:rsidR="00982AFC" w:rsidRPr="005B1D37" w:rsidRDefault="009C61AF" w:rsidP="005B1D37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ila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lphia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19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02</w:t>
      </w:r>
    </w:p>
    <w:p w14:paraId="5187207E" w14:textId="77777777" w:rsidR="00982AFC" w:rsidRPr="005B1D37" w:rsidRDefault="00982AFC" w:rsidP="005B1D37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7F65FE2" w14:textId="77777777" w:rsidR="00982AFC" w:rsidRPr="005B1D37" w:rsidRDefault="009C61AF" w:rsidP="005B1D37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ea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:</w:t>
      </w:r>
    </w:p>
    <w:p w14:paraId="51C94056" w14:textId="77777777" w:rsidR="00982AFC" w:rsidRPr="005B1D37" w:rsidRDefault="00982AFC" w:rsidP="005B1D37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0B5F7EA" w14:textId="77777777" w:rsidR="00982AFC" w:rsidRPr="005B1D37" w:rsidRDefault="009C61AF" w:rsidP="005B1D37">
      <w:pPr>
        <w:ind w:left="110" w:right="442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j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appl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 Ph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ila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  <w:r w:rsidRPr="005B1D37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x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g,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back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 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FF48939" w14:textId="77777777" w:rsidR="00982AFC" w:rsidRPr="005B1D37" w:rsidRDefault="00982AFC" w:rsidP="005B1D37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34138E7" w14:textId="77777777" w:rsidR="00982AFC" w:rsidRPr="005B1D37" w:rsidRDefault="009C61AF" w:rsidP="005B1D37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Mana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capp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2830F705" w14:textId="77777777" w:rsidR="00982AFC" w:rsidRPr="005B1D37" w:rsidRDefault="009C61AF" w:rsidP="005B1D37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ffe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npo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eff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5B1D37">
        <w:rPr>
          <w:rFonts w:asciiTheme="minorHAnsi" w:eastAsia="Century Gothic" w:hAnsiTheme="minorHAnsi" w:cstheme="minorHAnsi"/>
          <w:spacing w:val="6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-a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eved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79815374" w14:textId="77777777" w:rsidR="00982AFC" w:rsidRPr="005B1D37" w:rsidRDefault="009C61AF" w:rsidP="005B1D37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10%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ert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ick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5B1D37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akin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resear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716B84C5" w14:textId="77777777" w:rsidR="00982AFC" w:rsidRPr="005B1D37" w:rsidRDefault="009C61AF" w:rsidP="005B1D37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anal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4D16EAE" w14:textId="77777777" w:rsidR="00982AFC" w:rsidRPr="005B1D37" w:rsidRDefault="00982AFC" w:rsidP="005B1D37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318FDF74" w14:textId="77777777" w:rsidR="00982AFC" w:rsidRPr="005B1D37" w:rsidRDefault="009C61AF" w:rsidP="005B1D37">
      <w:pPr>
        <w:ind w:left="110" w:right="299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hil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’s 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Perf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ew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grew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famed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5B1D37">
        <w:rPr>
          <w:rFonts w:asciiTheme="minorHAnsi" w:eastAsia="Century Gothic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-Wa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erts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ckn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 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till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da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  <w:r w:rsidRPr="005B1D37">
        <w:rPr>
          <w:rFonts w:asciiTheme="minorHAnsi" w:eastAsia="Century Gothic" w:hAnsiTheme="minorHAnsi" w:cstheme="minorHAnsi"/>
          <w:spacing w:val="5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ern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eres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savvy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 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ab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777C4199" w14:textId="77777777" w:rsidR="00982AFC" w:rsidRPr="005B1D37" w:rsidRDefault="00982AFC" w:rsidP="005B1D37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74ED9053" w14:textId="77777777" w:rsidR="00982AFC" w:rsidRPr="005B1D37" w:rsidRDefault="009C61AF" w:rsidP="005B1D37">
      <w:pPr>
        <w:ind w:left="110" w:right="15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abo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erest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hila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ra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  <w:r w:rsidRPr="005B1D37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ail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erv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ew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meet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spr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4-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8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  <w:r w:rsidRPr="005B1D37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ext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eek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time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 spe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8C6C932" w14:textId="77777777" w:rsidR="00982AFC" w:rsidRPr="005B1D37" w:rsidRDefault="00982AFC" w:rsidP="005B1D3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D21658B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1724A" w14:textId="77777777" w:rsidR="00982AFC" w:rsidRPr="005B1D37" w:rsidRDefault="009C61AF" w:rsidP="005B1D37">
      <w:pPr>
        <w:spacing w:line="284" w:lineRule="auto"/>
        <w:ind w:left="110" w:right="7955"/>
        <w:rPr>
          <w:rFonts w:asciiTheme="minorHAnsi" w:eastAsia="Century Gothic" w:hAnsiTheme="minorHAnsi" w:cstheme="minorHAnsi"/>
          <w:sz w:val="22"/>
          <w:szCs w:val="22"/>
        </w:rPr>
        <w:sectPr w:rsidR="00982AFC" w:rsidRPr="005B1D37">
          <w:pgSz w:w="12240" w:h="15840"/>
          <w:pgMar w:top="800" w:right="1420" w:bottom="280" w:left="1280" w:header="0" w:footer="645" w:gutter="0"/>
          <w:cols w:space="720"/>
        </w:sect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Eli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1ACA7732" w14:textId="77777777" w:rsidR="00982AFC" w:rsidRPr="005B1D37" w:rsidRDefault="009C61AF" w:rsidP="005B1D37">
      <w:pPr>
        <w:spacing w:before="43"/>
        <w:ind w:left="3018" w:right="3075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E</w:t>
      </w:r>
      <w:r w:rsidRPr="005B1D37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z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h </w:t>
      </w:r>
      <w:r w:rsidRPr="005B1D37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. </w:t>
      </w:r>
      <w:r w:rsidRPr="005B1D37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pacing w:val="-3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</w:p>
    <w:p w14:paraId="644B8BBC" w14:textId="77777777" w:rsidR="00982AFC" w:rsidRPr="005B1D37" w:rsidRDefault="00982AFC" w:rsidP="005B1D37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13C8B94" w14:textId="77777777" w:rsidR="00982AFC" w:rsidRPr="005B1D37" w:rsidRDefault="009C61AF" w:rsidP="005B1D37">
      <w:pPr>
        <w:ind w:left="109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|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hapi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Wa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|Un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0000|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0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063|4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13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55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5</w:t>
      </w:r>
      <w:hyperlink r:id="rId17">
        <w:r w:rsidRPr="005B1D37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5B1D37">
          <w:rPr>
            <w:rFonts w:asciiTheme="minorHAnsi" w:eastAsia="Century Gothic" w:hAnsiTheme="minorHAnsi" w:cstheme="minorHAnsi"/>
            <w:sz w:val="22"/>
            <w:szCs w:val="22"/>
          </w:rPr>
          <w:t>1</w:t>
        </w:r>
        <w:r w:rsidRPr="005B1D37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2</w:t>
        </w:r>
        <w:r w:rsidRPr="005B1D37">
          <w:rPr>
            <w:rFonts w:asciiTheme="minorHAnsi" w:eastAsia="Century Gothic" w:hAnsiTheme="minorHAnsi" w:cstheme="minorHAnsi"/>
            <w:sz w:val="22"/>
            <w:szCs w:val="22"/>
          </w:rPr>
          <w:t>12|e</w:t>
        </w:r>
        <w:r w:rsidRPr="005B1D37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pa</w:t>
        </w:r>
        <w:r w:rsidRPr="005B1D37">
          <w:rPr>
            <w:rFonts w:asciiTheme="minorHAnsi" w:eastAsia="Century Gothic" w:hAnsiTheme="minorHAnsi" w:cstheme="minorHAnsi"/>
            <w:sz w:val="22"/>
            <w:szCs w:val="22"/>
          </w:rPr>
          <w:t>ge</w:t>
        </w:r>
        <w:r w:rsidRPr="005B1D37">
          <w:rPr>
            <w:rFonts w:asciiTheme="minorHAnsi" w:eastAsia="Century Gothic" w:hAnsiTheme="minorHAnsi" w:cstheme="minorHAnsi"/>
            <w:spacing w:val="3"/>
            <w:sz w:val="22"/>
            <w:szCs w:val="22"/>
          </w:rPr>
          <w:t>@</w:t>
        </w:r>
        <w:r w:rsidRPr="005B1D37">
          <w:rPr>
            <w:rFonts w:asciiTheme="minorHAnsi" w:eastAsia="Century Gothic" w:hAnsiTheme="minorHAnsi" w:cstheme="minorHAnsi"/>
            <w:sz w:val="22"/>
            <w:szCs w:val="22"/>
          </w:rPr>
          <w:t>sm</w:t>
        </w:r>
        <w:r w:rsidRPr="005B1D37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i</w:t>
        </w:r>
        <w:r w:rsidRPr="005B1D37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t</w:t>
        </w:r>
        <w:r w:rsidRPr="005B1D37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h</w:t>
        </w:r>
        <w:r w:rsidRPr="005B1D37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5B1D37">
          <w:rPr>
            <w:rFonts w:asciiTheme="minorHAnsi" w:eastAsia="Century Gothic" w:hAnsiTheme="minorHAnsi" w:cstheme="minorHAnsi"/>
            <w:sz w:val="22"/>
            <w:szCs w:val="22"/>
          </w:rPr>
          <w:t>e</w:t>
        </w:r>
        <w:r w:rsidRPr="005B1D37">
          <w:rPr>
            <w:rFonts w:asciiTheme="minorHAnsi" w:eastAsia="Century Gothic" w:hAnsiTheme="minorHAnsi" w:cstheme="minorHAnsi"/>
            <w:spacing w:val="3"/>
            <w:sz w:val="22"/>
            <w:szCs w:val="22"/>
          </w:rPr>
          <w:t>d</w:t>
        </w:r>
        <w:r w:rsidRPr="005B1D37">
          <w:rPr>
            <w:rFonts w:asciiTheme="minorHAnsi" w:eastAsia="Century Gothic" w:hAnsiTheme="minorHAnsi" w:cstheme="minorHAnsi"/>
            <w:sz w:val="22"/>
            <w:szCs w:val="22"/>
          </w:rPr>
          <w:t>u</w:t>
        </w:r>
      </w:hyperlink>
    </w:p>
    <w:p w14:paraId="4AC39644" w14:textId="77777777" w:rsidR="00982AFC" w:rsidRPr="005B1D37" w:rsidRDefault="00982AFC" w:rsidP="005B1D3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C687EF3" w14:textId="77777777" w:rsidR="00982AFC" w:rsidRPr="005B1D37" w:rsidRDefault="009C61AF" w:rsidP="005B1D37">
      <w:pPr>
        <w:tabs>
          <w:tab w:val="left" w:pos="9460"/>
        </w:tabs>
        <w:spacing w:line="340" w:lineRule="atLeast"/>
        <w:ind w:left="104" w:right="379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U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5B1D37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5B1D37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5B1D37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</w:t>
      </w:r>
      <w:r w:rsidRPr="005B1D37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N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Smith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Col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ege,</w:t>
      </w:r>
      <w:r w:rsidRPr="005B1D37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5B1D37">
        <w:rPr>
          <w:rFonts w:asciiTheme="minorHAnsi" w:eastAsia="Century Gothic" w:hAnsiTheme="minorHAnsi" w:cstheme="minorHAnsi"/>
          <w:b/>
          <w:spacing w:val="-1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</w:p>
    <w:p w14:paraId="5FDB1EB8" w14:textId="77777777" w:rsidR="00982AFC" w:rsidRPr="005B1D37" w:rsidRDefault="009C61AF" w:rsidP="005B1D37">
      <w:pPr>
        <w:spacing w:before="6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gy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x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201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7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74366F01" w14:textId="77777777" w:rsidR="00982AFC" w:rsidRPr="005B1D37" w:rsidRDefault="00982AFC" w:rsidP="005B1D37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74D645C" w14:textId="77777777" w:rsidR="00982AFC" w:rsidRPr="005B1D37" w:rsidRDefault="009C61AF" w:rsidP="005B1D37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rse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: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Desi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nal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ica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ds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1F1005F3" w14:textId="77777777" w:rsidR="00982AFC" w:rsidRPr="005B1D37" w:rsidRDefault="009C61AF" w:rsidP="005B1D37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esear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o/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sy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gy</w:t>
      </w:r>
    </w:p>
    <w:p w14:paraId="44C0FDAA" w14:textId="77777777" w:rsidR="00982AFC" w:rsidRPr="005B1D37" w:rsidRDefault="00982AFC" w:rsidP="005B1D3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AD03A0D" w14:textId="77777777" w:rsidR="00982AFC" w:rsidRPr="005B1D37" w:rsidRDefault="009C61AF" w:rsidP="005B1D37">
      <w:pPr>
        <w:tabs>
          <w:tab w:val="left" w:pos="9460"/>
        </w:tabs>
        <w:spacing w:line="340" w:lineRule="atLeast"/>
        <w:ind w:left="104" w:right="373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L</w:t>
      </w:r>
      <w:r w:rsidRPr="005B1D37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5B1D37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D  </w:t>
      </w:r>
      <w:r w:rsidRPr="005B1D37">
        <w:rPr>
          <w:rFonts w:asciiTheme="minorHAnsi" w:eastAsia="Century Gothic" w:hAnsiTheme="minorHAnsi" w:cstheme="minorHAnsi"/>
          <w:b/>
          <w:spacing w:val="46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5B1D37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5B1D37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E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1"/>
          <w:w w:val="99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Sm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oo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mith College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5B1D37">
        <w:rPr>
          <w:rFonts w:asciiTheme="minorHAnsi" w:eastAsia="Century Gothic" w:hAnsiTheme="minorHAnsi" w:cstheme="minorHAnsi"/>
          <w:b/>
          <w:spacing w:val="4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5B1D37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614FCFA6" w14:textId="77777777" w:rsidR="00982AFC" w:rsidRPr="005B1D37" w:rsidRDefault="009C61AF" w:rsidP="005B1D37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i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i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bl</w:t>
      </w:r>
      <w:r w:rsidRPr="005B1D37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i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i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-4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ana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ger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</w:t>
      </w:r>
      <w:r w:rsidRPr="005B1D37">
        <w:rPr>
          <w:rFonts w:asciiTheme="minorHAnsi" w:eastAsia="Century Gothic" w:hAnsiTheme="minorHAnsi" w:cstheme="minorHAnsi"/>
          <w:i/>
          <w:spacing w:val="4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5B1D37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0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15</w:t>
      </w:r>
      <w:r w:rsidRPr="005B1D37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- Pr</w:t>
      </w:r>
      <w:r w:rsidRPr="005B1D37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sent</w:t>
      </w:r>
    </w:p>
    <w:p w14:paraId="4DDE05B8" w14:textId="77777777" w:rsidR="00982AFC" w:rsidRPr="005B1D37" w:rsidRDefault="009C61AF" w:rsidP="005B1D37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Overs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dest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fem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598E4BB1" w14:textId="77777777" w:rsidR="00982AFC" w:rsidRPr="005B1D37" w:rsidRDefault="009C61AF" w:rsidP="005B1D37">
      <w:pPr>
        <w:spacing w:before="2"/>
        <w:ind w:left="46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capp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</w:p>
    <w:p w14:paraId="42FABC10" w14:textId="77777777" w:rsidR="00982AFC" w:rsidRPr="005B1D37" w:rsidRDefault="009C61AF" w:rsidP="005B1D37">
      <w:pPr>
        <w:tabs>
          <w:tab w:val="left" w:pos="460"/>
        </w:tabs>
        <w:spacing w:before="28" w:line="260" w:lineRule="exact"/>
        <w:ind w:left="464" w:right="1043" w:hanging="36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eli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vered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10%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rev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ert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ew 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eff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280D87D5" w14:textId="77777777" w:rsidR="00982AFC" w:rsidRPr="005B1D37" w:rsidRDefault="009C61AF" w:rsidP="005B1D37">
      <w:pPr>
        <w:tabs>
          <w:tab w:val="left" w:pos="460"/>
        </w:tabs>
        <w:spacing w:before="24" w:line="240" w:lineRule="exact"/>
        <w:ind w:left="464" w:right="409" w:hanging="36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di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ial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ress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ki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ress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iai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ress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ers</w:t>
      </w:r>
    </w:p>
    <w:p w14:paraId="2A20BDF0" w14:textId="77777777" w:rsidR="00982AFC" w:rsidRPr="005B1D37" w:rsidRDefault="009C61AF" w:rsidP="005B1D37">
      <w:pPr>
        <w:spacing w:line="26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rd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ina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app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anc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13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at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st</w:t>
      </w:r>
      <w:r w:rsidRPr="005B1D37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45236592" w14:textId="77777777" w:rsidR="00982AFC" w:rsidRPr="005B1D37" w:rsidRDefault="009C61AF" w:rsidP="005B1D37">
      <w:pPr>
        <w:spacing w:before="8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-kin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79FC7384" w14:textId="77777777" w:rsidR="00982AFC" w:rsidRPr="005B1D37" w:rsidRDefault="009C61AF" w:rsidP="005B1D37">
      <w:pPr>
        <w:tabs>
          <w:tab w:val="left" w:pos="460"/>
        </w:tabs>
        <w:spacing w:before="11"/>
        <w:ind w:left="464" w:right="995" w:hanging="36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rer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anal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yz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64E89B38" w14:textId="77777777" w:rsidR="00982AFC" w:rsidRPr="005B1D37" w:rsidRDefault="009C61AF" w:rsidP="005B1D37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-p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tca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rds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4A978E62" w14:textId="77777777" w:rsidR="00982AFC" w:rsidRPr="005B1D37" w:rsidRDefault="009C61AF" w:rsidP="005B1D37">
      <w:pPr>
        <w:spacing w:before="2"/>
        <w:ind w:left="46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col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ial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333E13AE" w14:textId="77777777" w:rsidR="00982AFC" w:rsidRPr="005B1D37" w:rsidRDefault="00982AFC" w:rsidP="005B1D3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F85B806" w14:textId="77777777" w:rsidR="00982AFC" w:rsidRPr="005B1D37" w:rsidRDefault="009C61AF" w:rsidP="005B1D37">
      <w:pPr>
        <w:tabs>
          <w:tab w:val="left" w:pos="9460"/>
        </w:tabs>
        <w:spacing w:line="340" w:lineRule="atLeast"/>
        <w:ind w:left="104" w:right="373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5B1D37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5B1D37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5B1D37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</w:t>
      </w:r>
      <w:r w:rsidRPr="005B1D37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L  </w:t>
      </w:r>
      <w:r w:rsidRPr="005B1D37">
        <w:rPr>
          <w:rFonts w:asciiTheme="minorHAnsi" w:eastAsia="Century Gothic" w:hAnsiTheme="minorHAnsi" w:cstheme="minorHAnsi"/>
          <w:b/>
          <w:spacing w:val="50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5B1D37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5B1D37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5B1D37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5B1D37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E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Smith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Col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Va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rs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ity</w:t>
      </w:r>
      <w:r w:rsidRPr="005B1D37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cc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Te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5B1D37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5B1D37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77F1B8C2" w14:textId="77777777" w:rsidR="00982AFC" w:rsidRPr="005B1D37" w:rsidRDefault="009C61AF" w:rsidP="005B1D37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ap</w:t>
      </w:r>
      <w:r w:rsidRPr="005B1D37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5B1D37">
        <w:rPr>
          <w:rFonts w:asciiTheme="minorHAnsi" w:eastAsia="Century Gothic" w:hAnsiTheme="minorHAnsi" w:cstheme="minorHAnsi"/>
          <w:i/>
          <w:spacing w:val="4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st</w:t>
      </w:r>
      <w:r w:rsidRPr="005B1D37">
        <w:rPr>
          <w:rFonts w:asciiTheme="minorHAnsi" w:eastAsia="Century Gothic" w:hAnsiTheme="minorHAnsi" w:cstheme="minorHAnsi"/>
          <w:i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2014</w:t>
      </w:r>
      <w:r w:rsidRPr="005B1D37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- Pre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t</w:t>
      </w:r>
    </w:p>
    <w:p w14:paraId="0F49F0FA" w14:textId="77777777" w:rsidR="00982AFC" w:rsidRPr="005B1D37" w:rsidRDefault="009C61AF" w:rsidP="005B1D37">
      <w:pPr>
        <w:tabs>
          <w:tab w:val="left" w:pos="460"/>
        </w:tabs>
        <w:spacing w:line="240" w:lineRule="exact"/>
        <w:ind w:left="464" w:right="899" w:hanging="36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2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8-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mb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5B1D37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5B1D37">
        <w:rPr>
          <w:rFonts w:asciiTheme="minorHAnsi" w:eastAsia="Century Gothic" w:hAnsiTheme="minorHAnsi" w:cstheme="minorHAnsi"/>
          <w:spacing w:val="-1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rsh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 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spacing w:val="-1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model</w:t>
      </w:r>
    </w:p>
    <w:p w14:paraId="22AE5C19" w14:textId="77777777" w:rsidR="00982AFC" w:rsidRPr="005B1D37" w:rsidRDefault="009C61AF" w:rsidP="005B1D37">
      <w:pPr>
        <w:spacing w:line="22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iai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ff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ddress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esive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dia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lic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160FE42E" w14:textId="77777777" w:rsidR="00982AFC" w:rsidRPr="005B1D37" w:rsidRDefault="009C61AF" w:rsidP="005B1D37">
      <w:pPr>
        <w:spacing w:before="2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10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0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%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mes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tw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rs</w:t>
      </w:r>
    </w:p>
    <w:p w14:paraId="7AB17BEB" w14:textId="77777777" w:rsidR="00982AFC" w:rsidRPr="005B1D37" w:rsidRDefault="009C61AF" w:rsidP="005B1D37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hl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spe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05EBE3F4" w14:textId="77777777" w:rsidR="00982AFC" w:rsidRPr="005B1D37" w:rsidRDefault="009C61AF" w:rsidP="005B1D37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sist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pla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ers’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chin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5B1D37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4594CB9A" w14:textId="77777777" w:rsidR="00982AFC" w:rsidRPr="005B1D37" w:rsidRDefault="009C61AF" w:rsidP="005B1D37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xe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lici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res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gov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7853A31E" w14:textId="77777777" w:rsidR="00982AFC" w:rsidRPr="005B1D37" w:rsidRDefault="00982AFC" w:rsidP="005B1D3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BA59D60" w14:textId="77777777" w:rsidR="00982AFC" w:rsidRPr="005B1D37" w:rsidRDefault="009C61AF" w:rsidP="005B1D37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Smith</w:t>
      </w:r>
      <w:r w:rsidRPr="005B1D37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Col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ment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5B1D37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5B933FDE" w14:textId="77777777" w:rsidR="00982AFC" w:rsidRPr="005B1D37" w:rsidRDefault="009C61AF" w:rsidP="005B1D37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Phon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i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all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</w:t>
      </w:r>
      <w:r w:rsidRPr="005B1D37">
        <w:rPr>
          <w:rFonts w:asciiTheme="minorHAnsi" w:eastAsia="Century Gothic" w:hAnsiTheme="minorHAnsi" w:cstheme="minorHAnsi"/>
          <w:i/>
          <w:spacing w:val="4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J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2015</w:t>
      </w:r>
    </w:p>
    <w:p w14:paraId="3B06193E" w14:textId="77777777" w:rsidR="00982AFC" w:rsidRPr="005B1D37" w:rsidRDefault="009C61AF" w:rsidP="005B1D37">
      <w:pPr>
        <w:tabs>
          <w:tab w:val="left" w:pos="460"/>
        </w:tabs>
        <w:spacing w:before="2" w:line="240" w:lineRule="exact"/>
        <w:ind w:left="464" w:right="1179" w:hanging="36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-call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 xml:space="preserve">at 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 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inanciall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rt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ves</w:t>
      </w:r>
    </w:p>
    <w:p w14:paraId="74032115" w14:textId="77777777" w:rsidR="00982AFC" w:rsidRPr="005B1D37" w:rsidRDefault="00982AFC" w:rsidP="005B1D37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3719205C" w14:textId="77777777" w:rsidR="00982AFC" w:rsidRPr="005B1D37" w:rsidRDefault="009C61AF" w:rsidP="005B1D37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oop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5B1D37">
        <w:rPr>
          <w:rFonts w:asciiTheme="minorHAnsi" w:eastAsia="Century Gothic" w:hAnsiTheme="minorHAnsi" w:cstheme="minorHAnsi"/>
          <w:b/>
          <w:spacing w:val="5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b/>
          <w:sz w:val="22"/>
          <w:szCs w:val="22"/>
        </w:rPr>
        <w:t>A</w:t>
      </w:r>
    </w:p>
    <w:p w14:paraId="59FB3B78" w14:textId="77777777" w:rsidR="00982AFC" w:rsidRPr="005B1D37" w:rsidRDefault="009C61AF" w:rsidP="005B1D37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erver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5B1D37">
        <w:rPr>
          <w:rFonts w:asciiTheme="minorHAnsi" w:eastAsia="Century Gothic" w:hAnsiTheme="minorHAnsi" w:cstheme="minorHAnsi"/>
          <w:i/>
          <w:spacing w:val="4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Su</w:t>
      </w:r>
      <w:r w:rsidRPr="005B1D37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mm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5B1D37">
        <w:rPr>
          <w:rFonts w:asciiTheme="minorHAnsi" w:eastAsia="Century Gothic" w:hAnsiTheme="minorHAnsi" w:cstheme="minorHAnsi"/>
          <w:i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i/>
          <w:sz w:val="22"/>
          <w:szCs w:val="22"/>
        </w:rPr>
        <w:t>2014</w:t>
      </w:r>
    </w:p>
    <w:p w14:paraId="16254077" w14:textId="77777777" w:rsidR="00982AFC" w:rsidRPr="005B1D37" w:rsidRDefault="009C61AF" w:rsidP="005B1D37">
      <w:pPr>
        <w:spacing w:line="28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7"/>
          <w:w w:val="4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</w:t>
      </w:r>
      <w:r w:rsidRPr="005B1D37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hi</w:t>
      </w:r>
      <w:r w:rsidRPr="005B1D37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evel</w:t>
      </w:r>
      <w:r w:rsidRPr="005B1D37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5B1D37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cu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mer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servi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hi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6"/>
          <w:position w:val="-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-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ffic</w:t>
      </w:r>
      <w:r w:rsidRPr="005B1D37">
        <w:rPr>
          <w:rFonts w:asciiTheme="minorHAnsi" w:eastAsia="Century Gothic" w:hAnsiTheme="minorHAnsi" w:cstheme="minorHAnsi"/>
          <w:spacing w:val="-9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ac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fr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ic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se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ved</w:t>
      </w:r>
    </w:p>
    <w:p w14:paraId="2E26CEDA" w14:textId="77777777" w:rsidR="00982AFC" w:rsidRPr="005B1D37" w:rsidRDefault="009C61AF" w:rsidP="005B1D37">
      <w:pPr>
        <w:spacing w:before="14"/>
        <w:ind w:left="54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sz w:val="22"/>
          <w:szCs w:val="22"/>
        </w:rPr>
        <w:t>75+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mers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ho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y</w:t>
      </w:r>
    </w:p>
    <w:p w14:paraId="21DA4ED3" w14:textId="77777777" w:rsidR="00982AFC" w:rsidRPr="005B1D37" w:rsidRDefault="009C61AF" w:rsidP="005B1D37">
      <w:pPr>
        <w:spacing w:line="28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Han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8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ca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sh</w:t>
      </w:r>
      <w:r w:rsidRPr="005B1D37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sa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ove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saw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ail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ban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k</w:t>
      </w:r>
      <w:r w:rsidRPr="005B1D37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de</w:t>
      </w:r>
      <w:r w:rsidRPr="005B1D37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si</w:t>
      </w:r>
      <w:r w:rsidRPr="005B1D37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4F0EAF05" w14:textId="77777777" w:rsidR="00982AFC" w:rsidRPr="005B1D37" w:rsidRDefault="009C61AF" w:rsidP="005B1D37">
      <w:pPr>
        <w:tabs>
          <w:tab w:val="left" w:pos="460"/>
        </w:tabs>
        <w:spacing w:before="11" w:line="249" w:lineRule="auto"/>
        <w:ind w:left="464" w:right="322" w:hanging="360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sed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nica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reg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ppli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5B1D37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 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ai</w:t>
      </w:r>
      <w:r w:rsidRPr="005B1D37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nanc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015D3FC4" w14:textId="77777777" w:rsidR="00982AFC" w:rsidRPr="005B1D37" w:rsidRDefault="00982AFC" w:rsidP="005B1D3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163F9B9" w14:textId="77777777" w:rsidR="00982AFC" w:rsidRPr="005B1D37" w:rsidRDefault="009C61AF" w:rsidP="005B1D37">
      <w:pPr>
        <w:tabs>
          <w:tab w:val="left" w:pos="9460"/>
        </w:tabs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K </w:t>
      </w:r>
      <w:r w:rsidRPr="005B1D37">
        <w:rPr>
          <w:rFonts w:asciiTheme="minorHAnsi" w:eastAsia="Century Gothic" w:hAnsiTheme="minorHAnsi" w:cstheme="minorHAnsi"/>
          <w:b/>
          <w:spacing w:val="-34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I </w:t>
      </w:r>
      <w:r w:rsidRPr="005B1D37">
        <w:rPr>
          <w:rFonts w:asciiTheme="minorHAnsi" w:eastAsia="Century Gothic" w:hAnsiTheme="minorHAnsi" w:cstheme="minorHAnsi"/>
          <w:b/>
          <w:spacing w:val="-33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L </w:t>
      </w:r>
      <w:r w:rsidRPr="005B1D37">
        <w:rPr>
          <w:rFonts w:asciiTheme="minorHAnsi" w:eastAsia="Century Gothic" w:hAnsiTheme="minorHAnsi" w:cstheme="minorHAnsi"/>
          <w:b/>
          <w:spacing w:val="-31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L </w:t>
      </w:r>
      <w:r w:rsidRPr="005B1D37">
        <w:rPr>
          <w:rFonts w:asciiTheme="minorHAnsi" w:eastAsia="Century Gothic" w:hAnsiTheme="minorHAnsi" w:cstheme="minorHAnsi"/>
          <w:b/>
          <w:spacing w:val="-29"/>
          <w:sz w:val="22"/>
          <w:szCs w:val="22"/>
          <w:u w:val="single" w:color="000000"/>
        </w:rPr>
        <w:t xml:space="preserve"> </w:t>
      </w:r>
      <w:r w:rsidRPr="005B1D37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5B1D37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</w:p>
    <w:p w14:paraId="23701EE7" w14:textId="77777777" w:rsidR="00982AFC" w:rsidRPr="005B1D37" w:rsidRDefault="00982AFC" w:rsidP="005B1D37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F5E4A21" w14:textId="77777777" w:rsidR="00982AFC" w:rsidRPr="005B1D37" w:rsidRDefault="009C61AF" w:rsidP="005B1D37">
      <w:pPr>
        <w:ind w:left="104"/>
        <w:rPr>
          <w:rFonts w:asciiTheme="minorHAnsi" w:eastAsia="Century Gothic" w:hAnsiTheme="minorHAnsi" w:cstheme="minorHAnsi"/>
          <w:sz w:val="22"/>
          <w:szCs w:val="22"/>
        </w:rPr>
        <w:sectPr w:rsidR="00982AFC" w:rsidRPr="005B1D37">
          <w:pgSz w:w="12240" w:h="15840"/>
          <w:pgMar w:top="840" w:right="1060" w:bottom="280" w:left="1300" w:header="0" w:footer="645" w:gutter="0"/>
          <w:cols w:space="720"/>
        </w:sectPr>
      </w:pPr>
      <w:r w:rsidRPr="005B1D37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Pho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oS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p</w:t>
      </w:r>
      <w:r w:rsidRPr="005B1D37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B1D37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lu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r;</w:t>
      </w:r>
      <w:r w:rsidRPr="005B1D37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r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ft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Offi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;</w:t>
      </w:r>
      <w:r w:rsidRPr="005B1D37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l</w:t>
      </w:r>
      <w:r w:rsidRPr="005B1D37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B1D37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7F4E8F07" w14:textId="77777777" w:rsidR="00982AFC" w:rsidRPr="005B1D37" w:rsidRDefault="009C61AF" w:rsidP="005B1D37">
      <w:pPr>
        <w:spacing w:before="51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Ba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ys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stme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3D204D8" w14:textId="77777777" w:rsidR="00982AFC" w:rsidRPr="005B1D37" w:rsidRDefault="00982AFC" w:rsidP="005B1D3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B108B5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BE5D47" w14:textId="77777777" w:rsidR="00982AFC" w:rsidRPr="005B1D37" w:rsidRDefault="009C61AF" w:rsidP="005B1D37">
      <w:pPr>
        <w:ind w:left="104" w:right="96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Our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alysts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ess.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clays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east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erience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B1D37">
        <w:rPr>
          <w:rFonts w:asciiTheme="minorHAnsi" w:eastAsia="Calibri" w:hAnsiTheme="minorHAnsi" w:cstheme="minorHAnsi"/>
          <w:sz w:val="22"/>
          <w:szCs w:val="22"/>
        </w:rPr>
        <w:t>h inter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z w:val="22"/>
          <w:szCs w:val="22"/>
        </w:rPr>
        <w:t>s can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also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 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advanta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e.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s. 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than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 an 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ity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 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al.</w:t>
      </w:r>
    </w:p>
    <w:p w14:paraId="060D2A03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21177ED" w14:textId="77777777" w:rsidR="00982AFC" w:rsidRPr="005B1D37" w:rsidRDefault="009C61AF" w:rsidP="005B1D37">
      <w:pPr>
        <w:ind w:left="104" w:right="16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Banki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ebt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ital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B1D37">
        <w:rPr>
          <w:rFonts w:asciiTheme="minorHAnsi" w:eastAsia="Calibri" w:hAnsiTheme="minorHAnsi" w:cstheme="minorHAnsi"/>
          <w:sz w:val="22"/>
          <w:szCs w:val="22"/>
        </w:rPr>
        <w:t>ff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ct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ct'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tions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ital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their 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e. As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esult,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sts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 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h are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tured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ensi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 researc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inter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s,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presentat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nvo</w:t>
      </w:r>
      <w:r w:rsidRPr="005B1D37">
        <w:rPr>
          <w:rFonts w:asciiTheme="minorHAnsi" w:eastAsia="Calibri" w:hAnsiTheme="minorHAnsi" w:cstheme="minorHAnsi"/>
          <w:sz w:val="22"/>
          <w:szCs w:val="22"/>
        </w:rPr>
        <w:t>lv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 in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arch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Once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are 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ed,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5B1D37">
        <w:rPr>
          <w:rFonts w:asciiTheme="minorHAnsi" w:eastAsia="Calibri" w:hAnsiTheme="minorHAnsi" w:cstheme="minorHAnsi"/>
          <w:sz w:val="22"/>
          <w:szCs w:val="22"/>
        </w:rPr>
        <w:t>els are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ccur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z w:val="22"/>
          <w:szCs w:val="22"/>
        </w:rPr>
        <w:t>ecti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This 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le 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lv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 creati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relat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z w:val="22"/>
          <w:szCs w:val="22"/>
        </w:rPr>
        <w:t>s,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ll ran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rvi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agenc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aise 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ital.</w:t>
      </w:r>
    </w:p>
    <w:p w14:paraId="333299D6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7447F4F" w14:textId="77777777" w:rsidR="00982AFC" w:rsidRPr="005B1D37" w:rsidRDefault="009C61AF" w:rsidP="005B1D37">
      <w:pPr>
        <w:ind w:left="104" w:right="17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Generat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new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ess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 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part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le. It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 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eir 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ici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ssues 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dif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rent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les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creati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tive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ideas.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 the bi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ictu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cl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eds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also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tant.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 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ch,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ay</w:t>
      </w:r>
    </w:p>
    <w:p w14:paraId="59D4C7FF" w14:textId="77777777" w:rsidR="00982AFC" w:rsidRPr="005B1D37" w:rsidRDefault="009C61AF" w:rsidP="005B1D37">
      <w:pPr>
        <w:spacing w:before="1"/>
        <w:ind w:left="104" w:right="69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spe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ideas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pi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ch to 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wing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als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such as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cred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rivati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ecur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rei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5B1D37">
        <w:rPr>
          <w:rFonts w:asciiTheme="minorHAnsi" w:eastAsia="Calibri" w:hAnsiTheme="minorHAnsi" w:cstheme="minorHAnsi"/>
          <w:sz w:val="22"/>
          <w:szCs w:val="22"/>
        </w:rPr>
        <w:t>e,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53097AB8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DB5D311" w14:textId="77777777" w:rsidR="00982AFC" w:rsidRPr="005B1D37" w:rsidRDefault="009C61AF" w:rsidP="005B1D37">
      <w:pPr>
        <w:ind w:left="104" w:right="28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ental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sis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arch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Ba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ebt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ital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rs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re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clients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ss all 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risk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 re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elop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will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 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ity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relat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36EEE12" w14:textId="77777777" w:rsidR="00982AFC" w:rsidRPr="005B1D37" w:rsidRDefault="00982AFC" w:rsidP="005B1D37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1AFF989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04E42C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Trai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1B238F0" w14:textId="77777777" w:rsidR="00982AFC" w:rsidRPr="005B1D37" w:rsidRDefault="009C61AF" w:rsidP="005B1D37">
      <w:pPr>
        <w:ind w:left="104" w:right="236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ac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ept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b 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Barcl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 Cap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are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red</w:t>
      </w:r>
      <w:r w:rsidRPr="005B1D3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re-e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al 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This is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ased trai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 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. It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 desi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wled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rior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cial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wh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cts, 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red</w:t>
      </w:r>
      <w:r w:rsidRPr="005B1D3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cla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 Cap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tal.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This cre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epth 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ecia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ist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ertise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ch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sen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area.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j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ond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head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arters. 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akes lear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p fu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ther,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pract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cal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B1D37">
        <w:rPr>
          <w:rFonts w:asciiTheme="minorHAnsi" w:eastAsia="Calibri" w:hAnsiTheme="minorHAnsi" w:cstheme="minorHAnsi"/>
          <w:sz w:val="22"/>
          <w:szCs w:val="22"/>
        </w:rPr>
        <w:t>h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case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ies,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presentat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Once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return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ll part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 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 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ession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tut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rog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am.</w:t>
      </w:r>
    </w:p>
    <w:p w14:paraId="1D3F1792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878015A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ED88DD8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-t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-su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al,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titat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ana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tical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64C6817E" w14:textId="77777777" w:rsidR="00982AFC" w:rsidRPr="005B1D37" w:rsidRDefault="009C61AF" w:rsidP="005B1D37">
      <w:pPr>
        <w:spacing w:line="2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ln</w:t>
      </w:r>
      <w:r w:rsidRPr="005B1D37">
        <w:rPr>
          <w:rFonts w:asciiTheme="minorHAnsi" w:eastAsia="Calibri" w:hAnsiTheme="minorHAnsi" w:cstheme="minorHAnsi"/>
          <w:sz w:val="22"/>
          <w:szCs w:val="22"/>
        </w:rPr>
        <w:t>ess,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siasm,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an entrepre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eur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al 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ir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E629970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en 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p 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7A52F4A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3713D5F1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wled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esired</w:t>
      </w:r>
    </w:p>
    <w:p w14:paraId="0F0350E6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D4352F0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For 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rtu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 ple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hyperlink r:id="rId18"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w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w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w.b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a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rcl</w:t>
        </w:r>
        <w:r w:rsidRPr="005B1D37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a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y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scap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i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tal.</w:t>
        </w:r>
        <w:r w:rsidRPr="005B1D37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c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o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m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/</w:t>
        </w:r>
      </w:hyperlink>
    </w:p>
    <w:p w14:paraId="6AD16A52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1120" w:right="1140" w:bottom="280" w:left="112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 </w:t>
      </w:r>
      <w:hyperlink r:id="rId19"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cam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pu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sr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00"/>
          </w:rPr>
          <w:t>e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cr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u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m</w:t>
        </w:r>
        <w:r w:rsidRPr="005B1D37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 xml:space="preserve">ent 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p w14:paraId="7EE8C146" w14:textId="77777777" w:rsidR="00982AFC" w:rsidRPr="005B1D37" w:rsidRDefault="009C61AF" w:rsidP="005B1D37">
      <w:pPr>
        <w:spacing w:before="60"/>
        <w:ind w:left="3661" w:right="3645"/>
        <w:jc w:val="center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>OT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B1D37">
        <w:rPr>
          <w:rFonts w:asciiTheme="minorHAnsi" w:hAnsiTheme="minorHAnsi" w:cstheme="minorHAnsi"/>
          <w:b/>
          <w:sz w:val="22"/>
          <w:szCs w:val="22"/>
        </w:rPr>
        <w:t>ERL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z w:val="22"/>
          <w:szCs w:val="22"/>
        </w:rPr>
        <w:t>N</w:t>
      </w:r>
    </w:p>
    <w:p w14:paraId="424B9370" w14:textId="77777777" w:rsidR="00982AFC" w:rsidRPr="005B1D37" w:rsidRDefault="00982AFC" w:rsidP="005B1D3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8641703" w14:textId="77777777" w:rsidR="00982AFC" w:rsidRPr="005B1D37" w:rsidRDefault="009C61AF" w:rsidP="005B1D37">
      <w:pPr>
        <w:ind w:left="1157" w:right="1140"/>
        <w:jc w:val="center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e, 1 C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ap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0000,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ha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n, MA</w:t>
      </w:r>
      <w:r w:rsidRPr="005B1D37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010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5B1D37">
        <w:rPr>
          <w:rFonts w:asciiTheme="minorHAnsi" w:hAnsiTheme="minorHAnsi" w:cstheme="minorHAnsi"/>
          <w:sz w:val="22"/>
          <w:szCs w:val="22"/>
        </w:rPr>
        <w:t>3, 413.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B1D37">
        <w:rPr>
          <w:rFonts w:asciiTheme="minorHAnsi" w:hAnsiTheme="minorHAnsi" w:cstheme="minorHAnsi"/>
          <w:sz w:val="22"/>
          <w:szCs w:val="22"/>
        </w:rPr>
        <w:t>85.11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hAnsiTheme="minorHAnsi" w:cstheme="minorHAnsi"/>
          <w:sz w:val="22"/>
          <w:szCs w:val="22"/>
        </w:rPr>
        <w:t xml:space="preserve">1,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20">
        <w:r w:rsidRPr="005B1D37">
          <w:rPr>
            <w:rFonts w:asciiTheme="minorHAnsi" w:hAnsiTheme="minorHAnsi" w:cstheme="minorHAnsi"/>
            <w:sz w:val="22"/>
            <w:szCs w:val="22"/>
          </w:rPr>
          <w:t>.pe</w:t>
        </w:r>
        <w:r w:rsidRPr="005B1D37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5B1D37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B1D37">
          <w:rPr>
            <w:rFonts w:asciiTheme="minorHAnsi" w:hAnsiTheme="minorHAnsi" w:cstheme="minorHAnsi"/>
            <w:sz w:val="22"/>
            <w:szCs w:val="22"/>
          </w:rPr>
          <w:t>an</w:t>
        </w:r>
        <w:r w:rsidRPr="005B1D37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5B1D37">
          <w:rPr>
            <w:rFonts w:asciiTheme="minorHAnsi" w:hAnsiTheme="minorHAnsi" w:cstheme="minorHAnsi"/>
            <w:sz w:val="22"/>
            <w:szCs w:val="22"/>
          </w:rPr>
          <w:t>g</w:t>
        </w:r>
        <w:r w:rsidRPr="005B1D37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B1D37">
          <w:rPr>
            <w:rFonts w:asciiTheme="minorHAnsi" w:hAnsiTheme="minorHAnsi" w:cstheme="minorHAnsi"/>
            <w:sz w:val="22"/>
            <w:szCs w:val="22"/>
          </w:rPr>
          <w:t>a</w:t>
        </w:r>
        <w:r w:rsidRPr="005B1D37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5B1D37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62D3BA6F" w14:textId="77777777" w:rsidR="00982AFC" w:rsidRPr="005B1D37" w:rsidRDefault="00982AFC" w:rsidP="005B1D37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FA42730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8047BD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4CD55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A0F626" w14:textId="77777777" w:rsidR="00982AFC" w:rsidRPr="005B1D37" w:rsidRDefault="009C61AF" w:rsidP="005B1D37">
      <w:pPr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Sep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29,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2015</w:t>
      </w:r>
    </w:p>
    <w:p w14:paraId="370FC23B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29B34A3" w14:textId="77777777" w:rsidR="00982AFC" w:rsidRPr="005B1D37" w:rsidRDefault="009C61AF" w:rsidP="005B1D37">
      <w:pPr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J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ne Doe</w:t>
      </w:r>
    </w:p>
    <w:p w14:paraId="473F3DF0" w14:textId="77777777" w:rsidR="00982AFC" w:rsidRPr="005B1D37" w:rsidRDefault="009C61AF" w:rsidP="005B1D37">
      <w:pPr>
        <w:spacing w:before="1"/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B1D37">
        <w:rPr>
          <w:rFonts w:asciiTheme="minorHAnsi" w:hAnsiTheme="minorHAnsi" w:cstheme="minorHAnsi"/>
          <w:sz w:val="22"/>
          <w:szCs w:val="22"/>
        </w:rPr>
        <w:t>ana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er</w:t>
      </w:r>
    </w:p>
    <w:p w14:paraId="6037E93E" w14:textId="77777777" w:rsidR="00982AFC" w:rsidRPr="005B1D37" w:rsidRDefault="009C61AF" w:rsidP="005B1D37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 Cap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</w:p>
    <w:p w14:paraId="5BFBCD2F" w14:textId="77777777" w:rsidR="00982AFC" w:rsidRPr="005B1D37" w:rsidRDefault="009C61AF" w:rsidP="005B1D37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</w:t>
      </w:r>
    </w:p>
    <w:p w14:paraId="65FB5FDC" w14:textId="77777777" w:rsidR="00982AFC" w:rsidRPr="005B1D37" w:rsidRDefault="009C61AF" w:rsidP="005B1D37">
      <w:pPr>
        <w:spacing w:before="1"/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200 Pa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enue</w:t>
      </w:r>
    </w:p>
    <w:p w14:paraId="77996850" w14:textId="77777777" w:rsidR="00982AFC" w:rsidRPr="005B1D37" w:rsidRDefault="009C61AF" w:rsidP="005B1D37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ew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10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hAnsiTheme="minorHAnsi" w:cstheme="minorHAnsi"/>
          <w:sz w:val="22"/>
          <w:szCs w:val="22"/>
        </w:rPr>
        <w:t>66</w:t>
      </w:r>
    </w:p>
    <w:p w14:paraId="5343CCC2" w14:textId="77777777" w:rsidR="00982AFC" w:rsidRPr="005B1D37" w:rsidRDefault="00982AFC" w:rsidP="005B1D3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B130684" w14:textId="77777777" w:rsidR="00982AFC" w:rsidRPr="005B1D37" w:rsidRDefault="009C61AF" w:rsidP="005B1D37">
      <w:pPr>
        <w:ind w:left="108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hAnsiTheme="minorHAnsi" w:cstheme="minorHAnsi"/>
          <w:sz w:val="22"/>
          <w:szCs w:val="22"/>
        </w:rPr>
        <w:t>ear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s. Do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:</w:t>
      </w:r>
    </w:p>
    <w:p w14:paraId="53EDE033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7BEF43E" w14:textId="77777777" w:rsidR="00982AFC" w:rsidRPr="005B1D37" w:rsidRDefault="009C61AF" w:rsidP="005B1D37">
      <w:pPr>
        <w:ind w:left="108" w:right="20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cono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am 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 Cap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 xml:space="preserve">.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Sep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 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as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hAnsiTheme="minorHAnsi" w:cstheme="minorHAnsi"/>
          <w:sz w:val="22"/>
          <w:szCs w:val="22"/>
        </w:rPr>
        <w:t>uck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-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ear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e’</w:t>
      </w:r>
      <w:r w:rsidRPr="005B1D37">
        <w:rPr>
          <w:rFonts w:asciiTheme="minorHAnsi" w:hAnsiTheme="minorHAnsi" w:cstheme="minorHAnsi"/>
          <w:sz w:val="22"/>
          <w:szCs w:val="22"/>
        </w:rPr>
        <w:t>s 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on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 xml:space="preserve">a 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obal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am</w:t>
      </w:r>
      <w:r w:rsidRPr="005B1D37">
        <w:rPr>
          <w:rFonts w:asciiTheme="minorHAnsi" w:hAnsiTheme="minorHAnsi" w:cstheme="minorHAnsi"/>
          <w:color w:val="242C33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hat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ri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es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s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f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on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s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b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y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h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n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f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en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y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h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il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d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ri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ng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exce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nal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nan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so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ns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or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c</w:t>
      </w:r>
      <w:r w:rsidRPr="005B1D37">
        <w:rPr>
          <w:rFonts w:asciiTheme="minorHAnsi" w:hAnsiTheme="minorHAnsi" w:cstheme="minorHAnsi"/>
          <w:color w:val="242C33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242C33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color w:val="242C33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242C33"/>
          <w:sz w:val="22"/>
          <w:szCs w:val="22"/>
        </w:rPr>
        <w:t>s.</w:t>
      </w:r>
      <w:r w:rsidRPr="005B1D37">
        <w:rPr>
          <w:rFonts w:asciiTheme="minorHAnsi" w:hAnsiTheme="minorHAnsi" w:cstheme="minorHAnsi"/>
          <w:color w:val="242C33"/>
          <w:spacing w:val="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fi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nance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exp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ence, 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ea</w:t>
      </w:r>
      <w:r w:rsidRPr="005B1D37">
        <w:rPr>
          <w:rFonts w:asciiTheme="minorHAnsi" w:hAnsiTheme="minorHAnsi" w:cstheme="minorHAnsi"/>
          <w:color w:val="000000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, and p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b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m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-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so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ng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ill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s, I</w:t>
      </w:r>
      <w:r w:rsidRPr="005B1D37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be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li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 I</w:t>
      </w:r>
      <w:r w:rsidRPr="005B1D37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pacing w:val="3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5B1D37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w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ll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-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pa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ed 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 a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st</w:t>
      </w:r>
      <w:r w:rsidRPr="005B1D37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og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am</w:t>
      </w:r>
      <w:r w:rsidRPr="005B1D37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and 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ap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5B1D37">
        <w:rPr>
          <w:rFonts w:asciiTheme="minorHAnsi" w:hAnsiTheme="minorHAnsi" w:cstheme="minorHAnsi"/>
          <w:color w:val="000000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5B1D37">
        <w:rPr>
          <w:rFonts w:asciiTheme="minorHAnsi" w:hAnsiTheme="minorHAnsi" w:cstheme="minorHAnsi"/>
          <w:color w:val="000000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color w:val="000000"/>
          <w:sz w:val="22"/>
          <w:szCs w:val="22"/>
        </w:rPr>
        <w:t>e.</w:t>
      </w:r>
    </w:p>
    <w:p w14:paraId="23ACE80F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B4F52C1" w14:textId="77777777" w:rsidR="00982AFC" w:rsidRPr="005B1D37" w:rsidRDefault="009C61AF" w:rsidP="005B1D37">
      <w:pPr>
        <w:ind w:left="108" w:right="8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s 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su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an 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 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su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,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epa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d 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ch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boo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 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 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and 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5B1D37">
        <w:rPr>
          <w:rFonts w:asciiTheme="minorHAnsi" w:hAnsiTheme="minorHAnsi" w:cstheme="minorHAnsi"/>
          <w:sz w:val="22"/>
          <w:szCs w:val="22"/>
        </w:rPr>
        <w:t>nc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ode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ou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ews.</w:t>
      </w:r>
      <w:r w:rsidRPr="005B1D3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h pa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pa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 deal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as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anc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roup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,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ned an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 how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 xml:space="preserve">eds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re be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der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e.  Cur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oc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on, I ad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12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hAnsiTheme="minorHAnsi" w:cstheme="minorHAnsi"/>
          <w:sz w:val="22"/>
          <w:szCs w:val="22"/>
        </w:rPr>
        <w:t xml:space="preserve">+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ons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 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$5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hAnsiTheme="minorHAnsi" w:cstheme="minorHAnsi"/>
          <w:sz w:val="22"/>
          <w:szCs w:val="22"/>
        </w:rPr>
        <w:t>0,000 bud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ch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aw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on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 ab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 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ce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.</w:t>
      </w:r>
    </w:p>
    <w:p w14:paraId="6D267EA4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8D5532F" w14:textId="77777777" w:rsidR="00982AFC" w:rsidRPr="005B1D37" w:rsidRDefault="009C61AF" w:rsidP="005B1D37">
      <w:pPr>
        <w:ind w:left="108" w:right="69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ttr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>s 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e of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chy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se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eam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 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po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>e 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ence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h 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ob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em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, as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ow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 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k be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sz w:val="22"/>
          <w:szCs w:val="22"/>
        </w:rPr>
        <w:t>.</w:t>
      </w:r>
      <w:r w:rsidRPr="005B1D3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 Ca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 xml:space="preserve">ch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-r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sk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 xml:space="preserve">y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un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xpe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e w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5B1D37">
        <w:rPr>
          <w:rFonts w:asciiTheme="minorHAnsi" w:hAnsiTheme="minorHAnsi" w:cstheme="minorHAnsi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s 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he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ent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cen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ph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sophy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and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ob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>et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ned w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he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ppo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 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B1D37">
        <w:rPr>
          <w:rFonts w:asciiTheme="minorHAnsi" w:hAnsiTheme="minorHAnsi" w:cstheme="minorHAnsi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he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un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 xml:space="preserve">y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>e Barc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 Cap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 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 b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.</w:t>
      </w:r>
    </w:p>
    <w:p w14:paraId="2AE52AC9" w14:textId="77777777" w:rsidR="00982AFC" w:rsidRPr="005B1D37" w:rsidRDefault="00982AFC" w:rsidP="005B1D3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4A72C79" w14:textId="77777777" w:rsidR="00982AFC" w:rsidRPr="005B1D37" w:rsidRDefault="009C61AF" w:rsidP="005B1D37">
      <w:pPr>
        <w:ind w:left="108" w:right="295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co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 opp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ou abo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5B1D37">
        <w:rPr>
          <w:rFonts w:asciiTheme="minorHAnsi" w:hAnsiTheme="minorHAnsi" w:cstheme="minorHAnsi"/>
          <w:sz w:val="22"/>
          <w:szCs w:val="22"/>
        </w:rPr>
        <w:t>ua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 xml:space="preserve">ns,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xpe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ce,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5B1D37">
        <w:rPr>
          <w:rFonts w:asciiTheme="minorHAnsi" w:hAnsiTheme="minorHAnsi" w:cstheme="minorHAnsi"/>
          <w:sz w:val="22"/>
          <w:szCs w:val="22"/>
        </w:rPr>
        <w:t xml:space="preserve">nd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st pro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ram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.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hank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y</w:t>
      </w:r>
      <w:r w:rsidRPr="005B1D37">
        <w:rPr>
          <w:rFonts w:asciiTheme="minorHAnsi" w:hAnsiTheme="minorHAnsi" w:cstheme="minorHAnsi"/>
          <w:sz w:val="22"/>
          <w:szCs w:val="22"/>
        </w:rPr>
        <w:t xml:space="preserve">ou for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our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and co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on.  I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look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fo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ea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om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ou.</w:t>
      </w:r>
    </w:p>
    <w:p w14:paraId="0C61F46E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EAC49A" w14:textId="77777777" w:rsidR="00982AFC" w:rsidRPr="005B1D37" w:rsidRDefault="009C61AF" w:rsidP="005B1D37">
      <w:pPr>
        <w:spacing w:line="480" w:lineRule="auto"/>
        <w:ind w:left="108" w:right="8179"/>
        <w:rPr>
          <w:rFonts w:asciiTheme="minorHAnsi" w:hAnsiTheme="minorHAnsi" w:cstheme="minorHAnsi"/>
          <w:sz w:val="22"/>
          <w:szCs w:val="22"/>
        </w:rPr>
        <w:sectPr w:rsidR="00982AFC" w:rsidRPr="005B1D37">
          <w:pgSz w:w="12240" w:h="15840"/>
          <w:pgMar w:top="1000" w:right="1400" w:bottom="280" w:left="1080" w:header="0" w:footer="645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t>Sin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, 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ot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</w:p>
    <w:p w14:paraId="5D851AF7" w14:textId="77777777" w:rsidR="00982AFC" w:rsidRPr="005B1D37" w:rsidRDefault="009C61AF" w:rsidP="005B1D37">
      <w:pPr>
        <w:spacing w:before="67"/>
        <w:ind w:left="4037" w:right="4029"/>
        <w:jc w:val="center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>OT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B1D37">
        <w:rPr>
          <w:rFonts w:asciiTheme="minorHAnsi" w:hAnsiTheme="minorHAnsi" w:cstheme="minorHAnsi"/>
          <w:b/>
          <w:sz w:val="22"/>
          <w:szCs w:val="22"/>
        </w:rPr>
        <w:t>ERL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z w:val="22"/>
          <w:szCs w:val="22"/>
        </w:rPr>
        <w:t>N</w:t>
      </w:r>
    </w:p>
    <w:p w14:paraId="56685975" w14:textId="77777777" w:rsidR="00982AFC" w:rsidRPr="005B1D37" w:rsidRDefault="00982AFC" w:rsidP="005B1D3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C3CD4A3" w14:textId="77777777" w:rsidR="00982AFC" w:rsidRPr="005B1D37" w:rsidRDefault="009C61AF" w:rsidP="005B1D37">
      <w:pPr>
        <w:ind w:left="220" w:right="211"/>
        <w:jc w:val="center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e, 1 C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ap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0000,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ha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n, MA  010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5B1D37">
        <w:rPr>
          <w:rFonts w:asciiTheme="minorHAnsi" w:hAnsiTheme="minorHAnsi" w:cstheme="minorHAnsi"/>
          <w:sz w:val="22"/>
          <w:szCs w:val="22"/>
        </w:rPr>
        <w:t>3, 413.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B1D37">
        <w:rPr>
          <w:rFonts w:asciiTheme="minorHAnsi" w:hAnsiTheme="minorHAnsi" w:cstheme="minorHAnsi"/>
          <w:sz w:val="22"/>
          <w:szCs w:val="22"/>
        </w:rPr>
        <w:t>85.11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1</w:t>
      </w:r>
      <w:hyperlink r:id="rId21">
        <w:r w:rsidRPr="005B1D37">
          <w:rPr>
            <w:rFonts w:asciiTheme="minorHAnsi" w:hAnsiTheme="minorHAnsi" w:cstheme="minorHAnsi"/>
            <w:sz w:val="22"/>
            <w:szCs w:val="22"/>
          </w:rPr>
          <w:t xml:space="preserve">1, </w:t>
        </w:r>
        <w:r w:rsidRPr="005B1D37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B1D37">
          <w:rPr>
            <w:rFonts w:asciiTheme="minorHAnsi" w:hAnsiTheme="minorHAnsi" w:cstheme="minorHAnsi"/>
            <w:sz w:val="22"/>
            <w:szCs w:val="22"/>
          </w:rPr>
          <w:t>a</w:t>
        </w:r>
        <w:r w:rsidRPr="005B1D37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5B1D37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5B1D37">
          <w:rPr>
            <w:rFonts w:asciiTheme="minorHAnsi" w:hAnsiTheme="minorHAnsi" w:cstheme="minorHAnsi"/>
            <w:sz w:val="22"/>
            <w:szCs w:val="22"/>
          </w:rPr>
          <w:t>o</w:t>
        </w:r>
        <w:r w:rsidRPr="005B1D37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5B1D37">
          <w:rPr>
            <w:rFonts w:asciiTheme="minorHAnsi" w:hAnsiTheme="minorHAnsi" w:cstheme="minorHAnsi"/>
            <w:sz w:val="22"/>
            <w:szCs w:val="22"/>
          </w:rPr>
          <w:t>.pe</w:t>
        </w:r>
        <w:r w:rsidRPr="005B1D37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5B1D37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B1D37">
          <w:rPr>
            <w:rFonts w:asciiTheme="minorHAnsi" w:hAnsiTheme="minorHAnsi" w:cstheme="minorHAnsi"/>
            <w:sz w:val="22"/>
            <w:szCs w:val="22"/>
          </w:rPr>
          <w:t>an</w:t>
        </w:r>
        <w:r w:rsidRPr="005B1D37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5B1D37">
          <w:rPr>
            <w:rFonts w:asciiTheme="minorHAnsi" w:hAnsiTheme="minorHAnsi" w:cstheme="minorHAnsi"/>
            <w:sz w:val="22"/>
            <w:szCs w:val="22"/>
          </w:rPr>
          <w:t>g</w:t>
        </w:r>
        <w:r w:rsidRPr="005B1D37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B1D37">
          <w:rPr>
            <w:rFonts w:asciiTheme="minorHAnsi" w:hAnsiTheme="minorHAnsi" w:cstheme="minorHAnsi"/>
            <w:sz w:val="22"/>
            <w:szCs w:val="22"/>
          </w:rPr>
          <w:t>a</w:t>
        </w:r>
        <w:r w:rsidRPr="005B1D37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5B1D37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44B66A13" w14:textId="77777777" w:rsidR="00982AFC" w:rsidRPr="005B1D37" w:rsidRDefault="00982AFC" w:rsidP="005B1D37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510344B" w14:textId="77777777" w:rsidR="00982AFC" w:rsidRPr="005B1D37" w:rsidRDefault="009C61AF" w:rsidP="005B1D37">
      <w:pPr>
        <w:tabs>
          <w:tab w:val="left" w:pos="10180"/>
        </w:tabs>
        <w:spacing w:line="240" w:lineRule="exact"/>
        <w:ind w:left="117" w:right="285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U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N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sz w:val="22"/>
          <w:szCs w:val="22"/>
        </w:rPr>
        <w:t>TH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>or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</w:rPr>
        <w:t>ha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pto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A</w:t>
      </w:r>
    </w:p>
    <w:p w14:paraId="79B2EF78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•  M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: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Econo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cs</w:t>
      </w:r>
    </w:p>
    <w:p w14:paraId="6099C0B5" w14:textId="77777777" w:rsidR="00982AFC" w:rsidRPr="005B1D37" w:rsidRDefault="009C61AF" w:rsidP="005B1D37">
      <w:pPr>
        <w:spacing w:before="1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and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Bac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2016</w:t>
      </w:r>
    </w:p>
    <w:p w14:paraId="0582D22C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 GP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: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3.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5B1D37">
        <w:rPr>
          <w:rFonts w:asciiTheme="minorHAnsi" w:hAnsiTheme="minorHAnsi" w:cstheme="minorHAnsi"/>
          <w:sz w:val="22"/>
          <w:szCs w:val="22"/>
        </w:rPr>
        <w:t>;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: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2200</w:t>
      </w:r>
    </w:p>
    <w:p w14:paraId="06C5A37A" w14:textId="77777777" w:rsidR="00982AFC" w:rsidRPr="005B1D37" w:rsidRDefault="009C61AF" w:rsidP="005B1D37">
      <w:pPr>
        <w:spacing w:before="5" w:line="240" w:lineRule="exact"/>
        <w:ind w:left="297" w:right="78" w:hanging="180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ant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ewor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>: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ono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s, 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ey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and Ban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, Fin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Accoun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na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 xml:space="preserve">e,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Trade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and Co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es</w:t>
      </w:r>
    </w:p>
    <w:p w14:paraId="671D295A" w14:textId="77777777" w:rsidR="00982AFC" w:rsidRPr="005B1D37" w:rsidRDefault="00982AFC" w:rsidP="005B1D3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4C85E13" w14:textId="77777777" w:rsidR="00982AFC" w:rsidRPr="005B1D37" w:rsidRDefault="009C61AF" w:rsidP="005B1D37">
      <w:pPr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</w:rPr>
        <w:t>U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>IVE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SITÉ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È</w:t>
      </w:r>
      <w:r w:rsidRPr="005B1D37">
        <w:rPr>
          <w:rFonts w:asciiTheme="minorHAnsi" w:hAnsiTheme="minorHAnsi" w:cstheme="minorHAnsi"/>
          <w:b/>
          <w:sz w:val="22"/>
          <w:szCs w:val="22"/>
        </w:rPr>
        <w:t>V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eneva, 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z w:val="22"/>
          <w:szCs w:val="22"/>
        </w:rPr>
        <w:t>an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B1D37">
        <w:rPr>
          <w:rFonts w:asciiTheme="minorHAnsi" w:hAnsiTheme="minorHAnsi" w:cstheme="minorHAnsi"/>
          <w:b/>
          <w:sz w:val="22"/>
          <w:szCs w:val="22"/>
        </w:rPr>
        <w:t>;</w:t>
      </w:r>
      <w:r w:rsidRPr="005B1D3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2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 J</w:t>
      </w:r>
      <w:r w:rsidRPr="005B1D37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2"/>
          <w:sz w:val="22"/>
          <w:szCs w:val="22"/>
        </w:rPr>
        <w:t>un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4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ogr</w:t>
      </w:r>
      <w:r w:rsidRPr="005B1D37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, 2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hAnsiTheme="minorHAnsi" w:cstheme="minorHAnsi"/>
          <w:sz w:val="22"/>
          <w:szCs w:val="22"/>
        </w:rPr>
        <w:t>1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2015</w:t>
      </w:r>
    </w:p>
    <w:p w14:paraId="75CDECD2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: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3.8</w:t>
      </w:r>
    </w:p>
    <w:p w14:paraId="78032008" w14:textId="77777777" w:rsidR="00982AFC" w:rsidRPr="005B1D37" w:rsidRDefault="009C61AF" w:rsidP="005B1D37">
      <w:pPr>
        <w:spacing w:before="1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ant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ur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 xml:space="preserve">: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Money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and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 xml:space="preserve">nce,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cono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na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na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ce</w:t>
      </w:r>
    </w:p>
    <w:p w14:paraId="2AF0DAE7" w14:textId="77777777" w:rsidR="00982AFC" w:rsidRPr="005B1D37" w:rsidRDefault="00982AFC" w:rsidP="005B1D37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750A9D77" w14:textId="77777777" w:rsidR="00982AFC" w:rsidRPr="005B1D37" w:rsidRDefault="009C61AF" w:rsidP="005B1D37">
      <w:pPr>
        <w:tabs>
          <w:tab w:val="left" w:pos="10180"/>
        </w:tabs>
        <w:spacing w:line="240" w:lineRule="exact"/>
        <w:ind w:left="117" w:right="285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IEN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MO</w:t>
      </w:r>
      <w:r w:rsidRPr="005B1D37">
        <w:rPr>
          <w:rFonts w:asciiTheme="minorHAnsi" w:hAnsiTheme="minorHAnsi" w:cstheme="minorHAnsi"/>
          <w:b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>AN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5B1D37">
        <w:rPr>
          <w:rFonts w:asciiTheme="minorHAnsi" w:hAnsiTheme="minorHAnsi" w:cstheme="minorHAnsi"/>
          <w:b/>
          <w:sz w:val="22"/>
          <w:szCs w:val="22"/>
        </w:rPr>
        <w:t>, N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w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Y</w:t>
      </w:r>
      <w:r w:rsidRPr="005B1D37">
        <w:rPr>
          <w:rFonts w:asciiTheme="minorHAnsi" w:hAnsiTheme="minorHAnsi" w:cstheme="minorHAnsi"/>
          <w:b/>
          <w:sz w:val="22"/>
          <w:szCs w:val="22"/>
        </w:rPr>
        <w:t>or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b/>
          <w:sz w:val="22"/>
          <w:szCs w:val="22"/>
        </w:rPr>
        <w:t>, NY</w:t>
      </w:r>
    </w:p>
    <w:p w14:paraId="3347DE5C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i/>
          <w:sz w:val="22"/>
          <w:szCs w:val="22"/>
        </w:rPr>
        <w:t>Inv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ent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Ba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</w:t>
      </w:r>
      <w:r w:rsidRPr="005B1D37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Su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2015</w:t>
      </w:r>
    </w:p>
    <w:p w14:paraId="672A3A46" w14:textId="77777777" w:rsidR="00982AFC" w:rsidRPr="005B1D37" w:rsidRDefault="009C61AF" w:rsidP="005B1D37">
      <w:pPr>
        <w:spacing w:before="5" w:line="240" w:lineRule="exact"/>
        <w:ind w:left="297" w:right="113" w:hanging="180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ped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pa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 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ch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ok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z w:val="22"/>
          <w:szCs w:val="22"/>
        </w:rPr>
        <w:t>on, 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 xml:space="preserve">s.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xpe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ons cha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s,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ock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aphs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Fin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ea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;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 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</w:p>
    <w:p w14:paraId="5A0A7AE0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ode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ed bu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ou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ew</w:t>
      </w:r>
    </w:p>
    <w:p w14:paraId="5F18CF58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ch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d 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 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qu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on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</w:p>
    <w:p w14:paraId="55D7595B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hAnsiTheme="minorHAnsi" w:cstheme="minorHAnsi"/>
          <w:sz w:val="22"/>
          <w:szCs w:val="22"/>
        </w:rPr>
        <w:t>Bloo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aphs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on 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B1D37">
        <w:rPr>
          <w:rFonts w:asciiTheme="minorHAnsi" w:hAnsiTheme="minorHAnsi" w:cstheme="minorHAnsi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z w:val="22"/>
          <w:szCs w:val="22"/>
        </w:rPr>
        <w:t>et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ance and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es</w:t>
      </w:r>
    </w:p>
    <w:p w14:paraId="418BD199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BF4B6BF" w14:textId="77777777" w:rsidR="00982AFC" w:rsidRPr="005B1D37" w:rsidRDefault="009C61AF" w:rsidP="005B1D37">
      <w:pPr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W Y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RK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CI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</w:rPr>
        <w:t>Y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5B1D37">
        <w:rPr>
          <w:rFonts w:asciiTheme="minorHAnsi" w:hAnsiTheme="minorHAnsi" w:cstheme="minorHAnsi"/>
          <w:b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5B1D37">
        <w:rPr>
          <w:rFonts w:asciiTheme="minorHAnsi" w:hAnsiTheme="minorHAnsi" w:cstheme="minorHAnsi"/>
          <w:b/>
          <w:sz w:val="22"/>
          <w:szCs w:val="22"/>
        </w:rPr>
        <w:t>IC D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V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N,</w:t>
      </w:r>
      <w:r w:rsidRPr="005B1D37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w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B1D37">
        <w:rPr>
          <w:rFonts w:asciiTheme="minorHAnsi" w:hAnsiTheme="minorHAnsi" w:cstheme="minorHAnsi"/>
          <w:b/>
          <w:sz w:val="22"/>
          <w:szCs w:val="22"/>
        </w:rPr>
        <w:t>ork,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Y        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9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3"/>
          <w:sz w:val="22"/>
          <w:szCs w:val="22"/>
        </w:rPr>
        <w:t>mm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hAnsiTheme="minorHAnsi" w:cstheme="minorHAnsi"/>
          <w:sz w:val="22"/>
          <w:szCs w:val="22"/>
        </w:rPr>
        <w:t>014</w:t>
      </w:r>
    </w:p>
    <w:p w14:paraId="661380E5" w14:textId="77777777" w:rsidR="00982AFC" w:rsidRPr="005B1D37" w:rsidRDefault="009C61AF" w:rsidP="005B1D37">
      <w:pPr>
        <w:spacing w:before="6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rnal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1544C449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hAnsiTheme="minorHAnsi" w:cstheme="minorHAnsi"/>
          <w:sz w:val="22"/>
          <w:szCs w:val="22"/>
        </w:rPr>
        <w:t>ed and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hAnsiTheme="minorHAnsi" w:cstheme="minorHAnsi"/>
          <w:sz w:val="22"/>
          <w:szCs w:val="22"/>
        </w:rPr>
        <w:t>ed le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doc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 s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nc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hAnsiTheme="minorHAnsi" w:cstheme="minorHAnsi"/>
          <w:sz w:val="22"/>
          <w:szCs w:val="22"/>
        </w:rPr>
        <w:t>e 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z w:val="22"/>
          <w:szCs w:val="22"/>
        </w:rPr>
        <w:t>on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depar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as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</w:p>
    <w:p w14:paraId="0A2AD800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 be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dep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nde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aud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ose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ear</w:t>
      </w:r>
    </w:p>
    <w:p w14:paraId="28AD234F" w14:textId="77777777" w:rsidR="00982AFC" w:rsidRPr="005B1D37" w:rsidRDefault="00982AFC" w:rsidP="005B1D3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5306717" w14:textId="77777777" w:rsidR="00982AFC" w:rsidRPr="005B1D37" w:rsidRDefault="009C61AF" w:rsidP="005B1D37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LEADERSH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 P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sz w:val="22"/>
          <w:szCs w:val="22"/>
        </w:rPr>
        <w:t>TH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B1D37">
        <w:rPr>
          <w:rFonts w:asciiTheme="minorHAnsi" w:hAnsiTheme="minorHAnsi" w:cstheme="minorHAnsi"/>
          <w:b/>
          <w:sz w:val="22"/>
          <w:szCs w:val="22"/>
        </w:rPr>
        <w:t>D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NT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G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V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CIA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5B1D37">
        <w:rPr>
          <w:rFonts w:asciiTheme="minorHAnsi" w:hAnsiTheme="minorHAnsi" w:cstheme="minorHAnsi"/>
          <w:b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A)                                 </w:t>
      </w:r>
      <w:r w:rsidRPr="005B1D37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hAnsiTheme="minorHAnsi" w:cstheme="minorHAnsi"/>
          <w:sz w:val="22"/>
          <w:szCs w:val="22"/>
        </w:rPr>
        <w:t>01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Pr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Trea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er</w:t>
      </w:r>
    </w:p>
    <w:p w14:paraId="7CEFAB94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•  W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sz w:val="22"/>
          <w:szCs w:val="22"/>
        </w:rPr>
        <w:t>SG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>s bud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ea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;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ana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 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5B1D37">
        <w:rPr>
          <w:rFonts w:asciiTheme="minorHAnsi" w:hAnsiTheme="minorHAnsi" w:cstheme="minorHAnsi"/>
          <w:sz w:val="22"/>
          <w:szCs w:val="22"/>
        </w:rPr>
        <w:t>un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 xml:space="preserve">ns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hAnsiTheme="minorHAnsi" w:cstheme="minorHAnsi"/>
          <w:sz w:val="22"/>
          <w:szCs w:val="22"/>
        </w:rPr>
        <w:t>2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hAnsiTheme="minorHAnsi" w:cstheme="minorHAnsi"/>
          <w:sz w:val="22"/>
          <w:szCs w:val="22"/>
        </w:rPr>
        <w:t xml:space="preserve">+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</w:p>
    <w:p w14:paraId="11963EE2" w14:textId="77777777" w:rsidR="00982AFC" w:rsidRPr="005B1D37" w:rsidRDefault="009C61AF" w:rsidP="005B1D37">
      <w:pPr>
        <w:spacing w:before="5" w:line="240" w:lineRule="exact"/>
        <w:ind w:left="343" w:right="1051" w:hanging="226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e 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 and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oc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n 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ce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s of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ab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 xml:space="preserve">ds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z w:val="22"/>
          <w:szCs w:val="22"/>
        </w:rPr>
        <w:t>dent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hAnsiTheme="minorHAnsi" w:cstheme="minorHAnsi"/>
          <w:sz w:val="22"/>
          <w:szCs w:val="22"/>
        </w:rPr>
        <w:t>ody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e;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t 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ons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eds</w:t>
      </w:r>
    </w:p>
    <w:p w14:paraId="4BF73027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i/>
          <w:sz w:val="22"/>
          <w:szCs w:val="22"/>
        </w:rPr>
        <w:t>Stude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Fina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ce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it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 xml:space="preserve">r                                                                                                     </w:t>
      </w:r>
      <w:r w:rsidRPr="005B1D37">
        <w:rPr>
          <w:rFonts w:asciiTheme="minorHAnsi" w:hAnsiTheme="minorHAnsi" w:cstheme="minorHAnsi"/>
          <w:b/>
          <w:i/>
          <w:spacing w:val="29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hAnsiTheme="minorHAnsi" w:cstheme="minorHAnsi"/>
          <w:sz w:val="22"/>
          <w:szCs w:val="22"/>
        </w:rPr>
        <w:t>013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2014</w:t>
      </w:r>
    </w:p>
    <w:p w14:paraId="64FF3004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ed $50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hAnsiTheme="minorHAnsi" w:cstheme="minorHAnsi"/>
          <w:sz w:val="22"/>
          <w:szCs w:val="22"/>
        </w:rPr>
        <w:t xml:space="preserve">,000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B1D37">
        <w:rPr>
          <w:rFonts w:asciiTheme="minorHAnsi" w:hAnsiTheme="minorHAnsi" w:cstheme="minorHAnsi"/>
          <w:sz w:val="22"/>
          <w:szCs w:val="22"/>
        </w:rPr>
        <w:t>nt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bud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1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pe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son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am</w:t>
      </w:r>
    </w:p>
    <w:p w14:paraId="2CE20037" w14:textId="77777777" w:rsidR="00982AFC" w:rsidRPr="005B1D37" w:rsidRDefault="00982AFC" w:rsidP="005B1D3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52F13FF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1F0B8F" w14:textId="77777777" w:rsidR="00982AFC" w:rsidRPr="005B1D37" w:rsidRDefault="009C61AF" w:rsidP="005B1D37">
      <w:pPr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5B1D37">
        <w:rPr>
          <w:rFonts w:asciiTheme="minorHAnsi" w:hAnsiTheme="minorHAnsi" w:cstheme="minorHAnsi"/>
          <w:b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U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</w:rPr>
        <w:t>ITY C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z w:val="22"/>
          <w:szCs w:val="22"/>
        </w:rPr>
        <w:t>,</w:t>
      </w:r>
      <w:r w:rsidRPr="005B1D3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b/>
          <w:sz w:val="22"/>
          <w:szCs w:val="22"/>
        </w:rPr>
        <w:t>her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5B1D37">
        <w:rPr>
          <w:rFonts w:asciiTheme="minorHAnsi" w:hAnsiTheme="minorHAnsi" w:cstheme="minorHAnsi"/>
          <w:b/>
          <w:sz w:val="22"/>
          <w:szCs w:val="22"/>
        </w:rPr>
        <w:t>,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MA                                                                              </w:t>
      </w:r>
      <w:r w:rsidRPr="005B1D37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201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3-</w:t>
      </w:r>
      <w:r w:rsidRPr="005B1D37">
        <w:rPr>
          <w:rFonts w:asciiTheme="minorHAnsi" w:hAnsiTheme="minorHAnsi" w:cstheme="minorHAnsi"/>
          <w:sz w:val="22"/>
          <w:szCs w:val="22"/>
        </w:rPr>
        <w:t>2014</w:t>
      </w:r>
    </w:p>
    <w:p w14:paraId="040B3269" w14:textId="77777777" w:rsidR="00982AFC" w:rsidRPr="005B1D37" w:rsidRDefault="009C61AF" w:rsidP="005B1D37">
      <w:pPr>
        <w:spacing w:before="4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he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 xml:space="preserve">er 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>V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r</w:t>
      </w:r>
    </w:p>
    <w:p w14:paraId="3C99A83B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 xml:space="preserve">nd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 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z w:val="22"/>
          <w:szCs w:val="22"/>
        </w:rPr>
        <w:t>e 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ou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5B1D37">
        <w:rPr>
          <w:rFonts w:asciiTheme="minorHAns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de</w:t>
      </w:r>
    </w:p>
    <w:p w14:paraId="6DD7C136" w14:textId="77777777" w:rsidR="00982AFC" w:rsidRPr="005B1D37" w:rsidRDefault="00982AFC" w:rsidP="005B1D3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91C3666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5F8B3F" w14:textId="77777777" w:rsidR="00982AFC" w:rsidRPr="005B1D37" w:rsidRDefault="009C61AF" w:rsidP="005B1D37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DITIO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N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L 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XP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CE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 LAZARUS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NTER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B1D37">
        <w:rPr>
          <w:rFonts w:asciiTheme="minorHAnsi" w:hAnsiTheme="minorHAnsi" w:cstheme="minorHAnsi"/>
          <w:b/>
          <w:sz w:val="22"/>
          <w:szCs w:val="22"/>
        </w:rPr>
        <w:t>OR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CA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sz w:val="22"/>
          <w:szCs w:val="22"/>
        </w:rPr>
        <w:t>EER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D</w:t>
      </w:r>
      <w:r w:rsidRPr="005B1D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z w:val="22"/>
          <w:szCs w:val="22"/>
        </w:rPr>
        <w:t>VEL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z w:val="22"/>
          <w:szCs w:val="22"/>
        </w:rPr>
        <w:t>PMENT,</w:t>
      </w:r>
      <w:r w:rsidRPr="005B1D37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</w:rPr>
        <w:t>Sm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b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</w:t>
      </w:r>
      <w:r w:rsidRPr="005B1D37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201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Pr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 xml:space="preserve">ent 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Stude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W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rk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5B1D37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ep</w:t>
      </w:r>
      <w:r w:rsidRPr="005B1D37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5B1D37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b/>
          <w:i/>
          <w:sz w:val="22"/>
          <w:szCs w:val="22"/>
        </w:rPr>
        <w:t>st</w:t>
      </w:r>
    </w:p>
    <w:p w14:paraId="5E6DBF76" w14:textId="77777777" w:rsidR="00982AFC" w:rsidRPr="005B1D37" w:rsidRDefault="009C61AF" w:rsidP="005B1D37">
      <w:pPr>
        <w:spacing w:line="240" w:lineRule="exact"/>
        <w:ind w:left="297" w:right="74" w:hanging="180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 xml:space="preserve">•  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nswer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i-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B1D37">
        <w:rPr>
          <w:rFonts w:asciiTheme="minorHAnsi" w:hAnsiTheme="minorHAnsi" w:cstheme="minorHAnsi"/>
          <w:sz w:val="22"/>
          <w:szCs w:val="22"/>
        </w:rPr>
        <w:t>ne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pho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em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 xml:space="preserve">and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eet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c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ude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;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z w:val="22"/>
          <w:szCs w:val="22"/>
        </w:rPr>
        <w:t>ched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app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en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or 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hAnsiTheme="minorHAnsi" w:cstheme="minorHAnsi"/>
          <w:sz w:val="22"/>
          <w:szCs w:val="22"/>
        </w:rPr>
        <w:t>pe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 xml:space="preserve">son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d co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sp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l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B1D37">
        <w:rPr>
          <w:rFonts w:asciiTheme="minorHAnsi" w:hAnsiTheme="minorHAnsi" w:cstheme="minorHAnsi"/>
          <w:sz w:val="22"/>
          <w:szCs w:val="22"/>
        </w:rPr>
        <w:t>ec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s</w:t>
      </w:r>
    </w:p>
    <w:p w14:paraId="3356E7F6" w14:textId="77777777" w:rsidR="00982AFC" w:rsidRPr="005B1D37" w:rsidRDefault="00982AFC" w:rsidP="005B1D37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280D96E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629075" w14:textId="77777777" w:rsidR="00982AFC" w:rsidRPr="005B1D37" w:rsidRDefault="009C61AF" w:rsidP="005B1D37">
      <w:pPr>
        <w:tabs>
          <w:tab w:val="left" w:pos="10180"/>
        </w:tabs>
        <w:ind w:left="117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SK</w:t>
      </w:r>
      <w:r w:rsidRPr="005B1D37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ILLS  a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d  IN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5B1D37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TS </w:t>
      </w:r>
      <w:r w:rsidRPr="005B1D37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5C4C93FF" w14:textId="77777777" w:rsidR="00982AFC" w:rsidRPr="005B1D37" w:rsidRDefault="009C61AF" w:rsidP="005B1D37">
      <w:pPr>
        <w:spacing w:before="16"/>
        <w:ind w:left="117" w:right="6903"/>
        <w:rPr>
          <w:rFonts w:asciiTheme="minorHAnsi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t>Exce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hAnsiTheme="minorHAnsi" w:cstheme="minorHAnsi"/>
          <w:sz w:val="22"/>
          <w:szCs w:val="22"/>
        </w:rPr>
        <w:t>oo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be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hAnsiTheme="minorHAnsi" w:cstheme="minorHAnsi"/>
          <w:sz w:val="22"/>
          <w:szCs w:val="22"/>
        </w:rPr>
        <w:t>he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ca, 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hAnsiTheme="minorHAnsi" w:cstheme="minorHAnsi"/>
          <w:sz w:val="22"/>
          <w:szCs w:val="22"/>
        </w:rPr>
        <w:t>SS Flu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hAnsiTheme="minorHAnsi" w:cstheme="minorHAnsi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F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hAnsiTheme="minorHAnsi" w:cstheme="minorHAnsi"/>
          <w:sz w:val="22"/>
          <w:szCs w:val="22"/>
        </w:rPr>
        <w:t>ench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z w:val="22"/>
          <w:szCs w:val="22"/>
        </w:rPr>
        <w:t>and G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hAnsiTheme="minorHAnsi" w:cstheme="minorHAnsi"/>
          <w:sz w:val="22"/>
          <w:szCs w:val="22"/>
        </w:rPr>
        <w:t>an</w:t>
      </w:r>
    </w:p>
    <w:p w14:paraId="00D68006" w14:textId="77777777" w:rsidR="00982AFC" w:rsidRPr="005B1D37" w:rsidRDefault="009C61AF" w:rsidP="005B1D37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  <w:sectPr w:rsidR="00982AFC" w:rsidRPr="005B1D37">
          <w:pgSz w:w="12240" w:h="15840"/>
          <w:pgMar w:top="1000" w:right="860" w:bottom="280" w:left="860" w:header="0" w:footer="645" w:gutter="0"/>
          <w:cols w:space="720"/>
        </w:sectPr>
      </w:pPr>
      <w:r w:rsidRPr="005B1D37">
        <w:rPr>
          <w:rFonts w:asciiTheme="minorHAnsi" w:hAnsiTheme="minorHAnsi" w:cstheme="minorHAnsi"/>
          <w:sz w:val="22"/>
          <w:szCs w:val="22"/>
        </w:rPr>
        <w:t>E</w:t>
      </w:r>
      <w:r w:rsidRPr="005B1D3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B1D37">
        <w:rPr>
          <w:rFonts w:asciiTheme="minorHAnsi" w:hAnsiTheme="minorHAnsi" w:cstheme="minorHAnsi"/>
          <w:sz w:val="22"/>
          <w:szCs w:val="22"/>
        </w:rPr>
        <w:t>oy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5B1D37">
        <w:rPr>
          <w:rFonts w:asciiTheme="minorHAnsi" w:hAnsiTheme="minorHAnsi" w:cstheme="minorHAnsi"/>
          <w:sz w:val="22"/>
          <w:szCs w:val="22"/>
        </w:rPr>
        <w:t>o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5B1D37">
        <w:rPr>
          <w:rFonts w:asciiTheme="minorHAns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hAnsiTheme="minorHAnsi" w:cstheme="minorHAnsi"/>
          <w:sz w:val="22"/>
          <w:szCs w:val="22"/>
        </w:rPr>
        <w:t>nn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hAnsiTheme="minorHAnsi" w:cstheme="minorHAnsi"/>
          <w:sz w:val="22"/>
          <w:szCs w:val="22"/>
        </w:rPr>
        <w:t>nd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hAnsiTheme="minorHAnsi" w:cstheme="minorHAnsi"/>
          <w:sz w:val="22"/>
          <w:szCs w:val="22"/>
        </w:rPr>
        <w:t>u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on coo</w:t>
      </w:r>
      <w:r w:rsidRPr="005B1D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hAnsiTheme="minorHAnsi" w:cstheme="minorHAnsi"/>
          <w:sz w:val="22"/>
          <w:szCs w:val="22"/>
        </w:rPr>
        <w:t>ng</w:t>
      </w:r>
    </w:p>
    <w:p w14:paraId="3FFA0640" w14:textId="77777777" w:rsidR="00982AFC" w:rsidRPr="005B1D37" w:rsidRDefault="009C61AF" w:rsidP="005B1D37">
      <w:pPr>
        <w:spacing w:before="61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5CE9532" w14:textId="77777777" w:rsidR="00982AFC" w:rsidRPr="005B1D37" w:rsidRDefault="009C61AF" w:rsidP="005B1D37">
      <w:pPr>
        <w:spacing w:before="8" w:line="520" w:lineRule="atLeast"/>
        <w:ind w:left="104" w:right="11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ciat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is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area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pr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fess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 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edent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ract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ers.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w:</w:t>
      </w:r>
    </w:p>
    <w:p w14:paraId="113EA391" w14:textId="77777777" w:rsidR="00982AFC" w:rsidRPr="005B1D37" w:rsidRDefault="009C61AF" w:rsidP="005B1D37">
      <w:pPr>
        <w:ind w:left="104" w:right="2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ject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pro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h 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rvi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its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ecut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activities.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all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 pa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tners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assista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p 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ces,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eren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writ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B15A3A8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8341D6C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0259BDB0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di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7CEA962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 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r:</w:t>
      </w:r>
    </w:p>
    <w:p w14:paraId="5E44E107" w14:textId="77777777" w:rsidR="00982AFC" w:rsidRPr="005B1D37" w:rsidRDefault="009C61AF" w:rsidP="005B1D37">
      <w:pPr>
        <w:spacing w:line="2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writ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ciat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wsletters</w:t>
      </w:r>
      <w:r w:rsidRPr="005B1D3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;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 Rep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s,</w:t>
      </w:r>
    </w:p>
    <w:p w14:paraId="1379C4E1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eral 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829E77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ebsi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B0613F2" w14:textId="77777777" w:rsidR="00982AFC" w:rsidRPr="005B1D37" w:rsidRDefault="009C61AF" w:rsidP="005B1D37">
      <w:pPr>
        <w:ind w:left="104" w:right="9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Esta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catio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racki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calen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ar.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elep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nqu</w:t>
      </w:r>
      <w:r w:rsidRPr="005B1D37">
        <w:rPr>
          <w:rFonts w:asciiTheme="minorHAnsi" w:eastAsia="Calibri" w:hAnsiTheme="minorHAnsi" w:cstheme="minorHAnsi"/>
          <w:sz w:val="22"/>
          <w:szCs w:val="22"/>
        </w:rPr>
        <w:t>ir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p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43380727" w14:textId="77777777" w:rsidR="00982AFC" w:rsidRPr="005B1D37" w:rsidRDefault="009C61AF" w:rsidP="005B1D37">
      <w:pPr>
        <w:ind w:left="104" w:right="6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ts;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-site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eral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lace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ent;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p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cki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772DA5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21F01EA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B1D37">
        <w:rPr>
          <w:rFonts w:asciiTheme="minorHAnsi" w:eastAsia="Calibri" w:hAnsiTheme="minorHAnsi" w:cstheme="minorHAnsi"/>
          <w:sz w:val="22"/>
          <w:szCs w:val="22"/>
        </w:rPr>
        <w:t>ssess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5B1D37">
        <w:rPr>
          <w:rFonts w:asciiTheme="minorHAnsi" w:eastAsia="Calibri" w:hAnsiTheme="minorHAnsi" w:cstheme="minorHAnsi"/>
          <w:sz w:val="22"/>
          <w:szCs w:val="22"/>
        </w:rPr>
        <w:t>wing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A9921DC" w14:textId="77777777" w:rsidR="00982AFC" w:rsidRPr="005B1D37" w:rsidRDefault="009C61AF" w:rsidP="005B1D37">
      <w:pPr>
        <w:spacing w:line="2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Ex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ellent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 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FB4C312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Experience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all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ft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Office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(Access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red)</w:t>
      </w:r>
    </w:p>
    <w:p w14:paraId="04AC74B1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Mu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 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expe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n a 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705542F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new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27B7D85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•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Basic 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wiki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erience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prefer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668B271D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3686E89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etit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sala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 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 be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58653FEE" w14:textId="77777777" w:rsidR="00982AFC" w:rsidRPr="005B1D37" w:rsidRDefault="009C61AF" w:rsidP="005B1D37">
      <w:pPr>
        <w:spacing w:before="7" w:line="520" w:lineRule="atLeast"/>
        <w:ind w:left="104" w:right="562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can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: Search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e: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Assi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tant</w:t>
      </w:r>
    </w:p>
    <w:p w14:paraId="3F527636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ciat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98DCCE8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z w:val="22"/>
          <w:szCs w:val="22"/>
        </w:rPr>
        <w:t>9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leasa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2FFAD193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Amhers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446C074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95209FD" w14:textId="77777777" w:rsidR="00982AFC" w:rsidRPr="005B1D37" w:rsidRDefault="009C61AF" w:rsidP="005B1D37">
      <w:pPr>
        <w:ind w:left="104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1000" w:right="1220" w:bottom="280" w:left="112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Resu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22">
        <w:r w:rsidRPr="005B1D37">
          <w:rPr>
            <w:rFonts w:asciiTheme="minorHAnsi" w:eastAsia="Calibri" w:hAnsiTheme="minorHAnsi" w:cstheme="minorHAnsi"/>
            <w:sz w:val="22"/>
            <w:szCs w:val="22"/>
          </w:rPr>
          <w:t xml:space="preserve">to 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eti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ng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@ca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a.org.</w:t>
        </w:r>
      </w:hyperlink>
    </w:p>
    <w:p w14:paraId="0B5625AD" w14:textId="77777777" w:rsidR="00982AFC" w:rsidRPr="005B1D37" w:rsidRDefault="009C61AF" w:rsidP="005B1D37">
      <w:pPr>
        <w:spacing w:before="59" w:line="36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lastRenderedPageBreak/>
        <w:pict w14:anchorId="043360FE">
          <v:group id="_x0000_s1027" style="position:absolute;left:0;text-align:left;margin-left:64.75pt;margin-top:19.55pt;width:460.05pt;height:1.8pt;z-index:-1446;mso-position-horizontal-relative:page" coordorigin="1295,391" coordsize="9201,36">
            <v:shape id="_x0000_s1029" style="position:absolute;left:1313;top:409;width:9166;height:0" coordorigin="1313,409" coordsize="9166,0" path="m1313,409r9165,e" filled="f" strokeweight="1.78pt">
              <v:path arrowok="t"/>
            </v:shape>
            <v:shape id="_x0000_s1028" style="position:absolute;left:9235;top:408;width:1243;height:0" coordorigin="9235,408" coordsize="1243,0" path="m9235,408r1243,e" filled="f" strokeweight=".50111mm">
              <v:path arrowok="t"/>
            </v:shape>
            <w10:wrap anchorx="page"/>
          </v:group>
        </w:pic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Z</w:t>
      </w:r>
      <w:r w:rsidRPr="005B1D37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spacing w:val="4"/>
          <w:w w:val="102"/>
          <w:position w:val="-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b/>
          <w:spacing w:val="-2"/>
          <w:w w:val="103"/>
          <w:position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H</w:t>
      </w:r>
    </w:p>
    <w:p w14:paraId="02F00D82" w14:textId="77777777" w:rsidR="00982AFC" w:rsidRPr="005B1D37" w:rsidRDefault="00982AFC" w:rsidP="005B1D3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E42D56B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02559E" w14:textId="77777777" w:rsidR="00982AFC" w:rsidRPr="005B1D37" w:rsidRDefault="009C61AF" w:rsidP="005B1D37">
      <w:pPr>
        <w:spacing w:before="32"/>
        <w:ind w:left="5783" w:right="118" w:hanging="1025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7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5B1D37">
        <w:rPr>
          <w:rFonts w:asciiTheme="minorHAnsi" w:eastAsia="Arial" w:hAnsiTheme="minorHAnsi" w:cstheme="minorHAnsi"/>
          <w:sz w:val="22"/>
          <w:szCs w:val="22"/>
        </w:rPr>
        <w:t>2 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5B1D37">
        <w:rPr>
          <w:rFonts w:asciiTheme="minorHAnsi" w:eastAsia="Arial" w:hAnsiTheme="minorHAnsi" w:cstheme="minorHAnsi"/>
          <w:sz w:val="22"/>
          <w:szCs w:val="22"/>
        </w:rPr>
        <w:t>ac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 0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B1D37">
        <w:rPr>
          <w:rFonts w:asciiTheme="minorHAnsi" w:eastAsia="Arial" w:hAnsiTheme="minorHAnsi" w:cstheme="minorHAnsi"/>
          <w:sz w:val="22"/>
          <w:szCs w:val="22"/>
        </w:rPr>
        <w:t>4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z w:val="22"/>
          <w:szCs w:val="22"/>
        </w:rPr>
        <w:t>3)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3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z w:val="22"/>
          <w:szCs w:val="22"/>
        </w:rPr>
        <w:t>4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21 </w:t>
      </w:r>
      <w:r w:rsidRPr="005B1D37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hyperlink r:id="rId23">
        <w:r w:rsidRPr="005B1D37">
          <w:rPr>
            <w:rFonts w:asciiTheme="minorHAnsi" w:eastAsia="Arial" w:hAnsiTheme="minorHAnsi" w:cstheme="minorHAnsi"/>
            <w:sz w:val="22"/>
            <w:szCs w:val="22"/>
          </w:rPr>
          <w:t>ss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5B1D37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5B1D37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5B1D37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5B1D37">
          <w:rPr>
            <w:rFonts w:asciiTheme="minorHAnsi" w:eastAsia="Arial" w:hAnsiTheme="minorHAnsi" w:cstheme="minorHAnsi"/>
            <w:sz w:val="22"/>
            <w:szCs w:val="22"/>
          </w:rPr>
          <w:t>u</w:t>
        </w:r>
      </w:hyperlink>
    </w:p>
    <w:p w14:paraId="759B86E1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9268EF" w14:textId="77777777" w:rsidR="00982AFC" w:rsidRPr="005B1D37" w:rsidRDefault="00982AFC" w:rsidP="005B1D3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DD09B21" w14:textId="77777777" w:rsidR="00982AFC" w:rsidRPr="005B1D37" w:rsidRDefault="009C61AF" w:rsidP="005B1D37">
      <w:pPr>
        <w:spacing w:before="32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</w:p>
    <w:p w14:paraId="16DBEF99" w14:textId="77777777" w:rsidR="00982AFC" w:rsidRPr="005B1D37" w:rsidRDefault="009C61AF" w:rsidP="005B1D37">
      <w:pPr>
        <w:spacing w:line="24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om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z w:val="22"/>
          <w:szCs w:val="22"/>
        </w:rPr>
        <w:t>cati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ns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ch 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ee</w:t>
      </w:r>
    </w:p>
    <w:p w14:paraId="0E837350" w14:textId="77777777" w:rsidR="00982AFC" w:rsidRPr="005B1D37" w:rsidRDefault="009C61AF" w:rsidP="005B1D37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ssoc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3EB766A" w14:textId="77777777" w:rsidR="00982AFC" w:rsidRPr="005B1D37" w:rsidRDefault="009C61AF" w:rsidP="005B1D37">
      <w:pPr>
        <w:spacing w:line="24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29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</w:p>
    <w:p w14:paraId="5B2A9CBE" w14:textId="77777777" w:rsidR="00982AFC" w:rsidRPr="005B1D37" w:rsidRDefault="009C61AF" w:rsidP="005B1D37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 0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</w:p>
    <w:p w14:paraId="0CCC15DE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6FAE42" w14:textId="77777777" w:rsidR="00982AFC" w:rsidRPr="005B1D37" w:rsidRDefault="00982AFC" w:rsidP="005B1D37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337CCDD4" w14:textId="77777777" w:rsidR="00982AFC" w:rsidRPr="005B1D37" w:rsidRDefault="009C61AF" w:rsidP="005B1D37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bruary 3, 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16</w:t>
      </w:r>
    </w:p>
    <w:p w14:paraId="55F10C2A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B6C9268" w14:textId="77777777" w:rsidR="00982AFC" w:rsidRPr="005B1D37" w:rsidRDefault="009C61AF" w:rsidP="005B1D37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s.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5B1D37">
        <w:rPr>
          <w:rFonts w:asciiTheme="minorHAnsi" w:eastAsia="Arial" w:hAnsiTheme="minorHAnsi" w:cstheme="minorHAnsi"/>
          <w:sz w:val="22"/>
          <w:szCs w:val="22"/>
        </w:rPr>
        <w:t>:</w:t>
      </w:r>
    </w:p>
    <w:p w14:paraId="2F396FE2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985EB3F" w14:textId="77777777" w:rsidR="00982AFC" w:rsidRPr="005B1D37" w:rsidRDefault="009C61AF" w:rsidP="005B1D37">
      <w:pPr>
        <w:ind w:left="113" w:right="64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ou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z w:val="22"/>
          <w:szCs w:val="22"/>
        </w:rPr>
        <w:t>cati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ns Ass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ast Fri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.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B1D37">
        <w:rPr>
          <w:rFonts w:asciiTheme="minorHAnsi" w:eastAsia="Arial" w:hAnsiTheme="minorHAnsi" w:cstheme="minorHAnsi"/>
          <w:sz w:val="22"/>
          <w:szCs w:val="22"/>
        </w:rPr>
        <w:t>er 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ari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 abo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ou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B1D37">
        <w:rPr>
          <w:rFonts w:asciiTheme="minorHAnsi" w:eastAsia="Arial" w:hAnsiTheme="minorHAnsi" w:cstheme="minorHAnsi"/>
          <w:sz w:val="22"/>
          <w:szCs w:val="22"/>
        </w:rPr>
        <w:t>om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Ju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B1D37">
        <w:rPr>
          <w:rFonts w:asciiTheme="minorHAnsi" w:eastAsia="Arial" w:hAnsiTheme="minorHAnsi" w:cstheme="minorHAnsi"/>
          <w:sz w:val="22"/>
          <w:szCs w:val="22"/>
        </w:rPr>
        <w:t>a Jimenez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ho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nte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ast sum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ore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t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.</w:t>
      </w:r>
      <w:r w:rsidRPr="005B1D37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z w:val="22"/>
          <w:szCs w:val="22"/>
        </w:rPr>
        <w:t>cati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 and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kground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z w:val="22"/>
          <w:szCs w:val="22"/>
        </w:rPr>
        <w:t>eti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 I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g con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9EA7EE" w14:textId="77777777" w:rsidR="00982AFC" w:rsidRPr="005B1D37" w:rsidRDefault="00982AFC" w:rsidP="005B1D3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E9D1959" w14:textId="77777777" w:rsidR="00982AFC" w:rsidRPr="005B1D37" w:rsidRDefault="009C61AF" w:rsidP="005B1D37">
      <w:pPr>
        <w:spacing w:line="240" w:lineRule="exact"/>
        <w:ind w:left="113" w:right="711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 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ack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cord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B1D37">
        <w:rPr>
          <w:rFonts w:asciiTheme="minorHAnsi" w:eastAsia="Arial" w:hAnsiTheme="minorHAnsi" w:cstheme="minorHAnsi"/>
          <w:sz w:val="22"/>
          <w:szCs w:val="22"/>
        </w:rPr>
        <w:t>ecti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 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z w:val="22"/>
          <w:szCs w:val="22"/>
        </w:rPr>
        <w:t>cati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pub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 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amp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e:</w:t>
      </w:r>
    </w:p>
    <w:p w14:paraId="5BE23489" w14:textId="77777777" w:rsidR="00982AFC" w:rsidRPr="005B1D37" w:rsidRDefault="00982AFC" w:rsidP="005B1D37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006575F" w14:textId="77777777" w:rsidR="00982AFC" w:rsidRPr="005B1D37" w:rsidRDefault="009C61AF" w:rsidP="005B1D37">
      <w:pPr>
        <w:tabs>
          <w:tab w:val="left" w:pos="460"/>
        </w:tabs>
        <w:ind w:left="473" w:right="303" w:hanging="360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Arial" w:hAnsiTheme="minorHAnsi" w:cstheme="minorHAnsi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l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ch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omen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sh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p co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erence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 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5B1D37">
        <w:rPr>
          <w:rFonts w:asciiTheme="minorHAnsi" w:eastAsia="Arial" w:hAnsiTheme="minorHAnsi" w:cstheme="minorHAnsi"/>
          <w:sz w:val="22"/>
          <w:szCs w:val="22"/>
        </w:rPr>
        <w:t>ncreased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nce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by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E5284B1" w14:textId="77777777" w:rsidR="00982AFC" w:rsidRPr="005B1D37" w:rsidRDefault="00982AFC" w:rsidP="005B1D3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EB96873" w14:textId="77777777" w:rsidR="00982AFC" w:rsidRPr="005B1D37" w:rsidRDefault="009C61AF" w:rsidP="005B1D37">
      <w:pPr>
        <w:tabs>
          <w:tab w:val="left" w:pos="460"/>
        </w:tabs>
        <w:ind w:left="473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ated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nta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pro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oti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l co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ac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t 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sure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9E8B7B4" w14:textId="77777777" w:rsidR="00982AFC" w:rsidRPr="005B1D37" w:rsidRDefault="00982AFC" w:rsidP="005B1D37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FDC4981" w14:textId="77777777" w:rsidR="00982AFC" w:rsidRPr="005B1D37" w:rsidRDefault="009C61AF" w:rsidP="005B1D37">
      <w:pPr>
        <w:tabs>
          <w:tab w:val="left" w:pos="460"/>
        </w:tabs>
        <w:spacing w:line="240" w:lineRule="exact"/>
        <w:ind w:left="473" w:right="193" w:hanging="360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ast 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r I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ed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ch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CNN’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a.</w:t>
      </w:r>
    </w:p>
    <w:p w14:paraId="40FCE741" w14:textId="77777777" w:rsidR="00982AFC" w:rsidRPr="005B1D37" w:rsidRDefault="00982AFC" w:rsidP="005B1D3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1407929" w14:textId="77777777" w:rsidR="00982AFC" w:rsidRPr="005B1D37" w:rsidRDefault="009C61AF" w:rsidP="005B1D37">
      <w:pPr>
        <w:spacing w:line="240" w:lineRule="exact"/>
        <w:ind w:left="113" w:right="62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 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ure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ce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as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pr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ess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al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, 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arly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omen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.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al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t at a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omen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5B1D37">
        <w:rPr>
          <w:rFonts w:asciiTheme="minorHAnsi" w:eastAsia="Arial" w:hAnsiTheme="minorHAnsi" w:cstheme="minorHAnsi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0</w:t>
      </w:r>
    </w:p>
    <w:p w14:paraId="6174FDD9" w14:textId="77777777" w:rsidR="00982AFC" w:rsidRPr="005B1D37" w:rsidRDefault="009C61AF" w:rsidP="005B1D37">
      <w:pPr>
        <w:spacing w:line="24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e 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” sc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ars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ss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om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603B5382" w14:textId="77777777" w:rsidR="00982AFC" w:rsidRPr="005B1D37" w:rsidRDefault="009C61AF" w:rsidP="005B1D37">
      <w:pPr>
        <w:spacing w:before="4" w:line="240" w:lineRule="exact"/>
        <w:ind w:left="113" w:right="153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an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ncreas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comp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ex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est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dsc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pe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emo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ar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ers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r 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FF8EB9" w14:textId="77777777" w:rsidR="00982AFC" w:rsidRPr="005B1D37" w:rsidRDefault="00982AFC" w:rsidP="005B1D37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D1329A6" w14:textId="77777777" w:rsidR="00982AFC" w:rsidRPr="005B1D37" w:rsidRDefault="009C61AF" w:rsidP="005B1D37">
      <w:pPr>
        <w:ind w:left="113" w:right="39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ard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 supp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B1D37">
        <w:rPr>
          <w:rFonts w:asciiTheme="minorHAnsi" w:eastAsia="Arial" w:hAnsiTheme="minorHAnsi" w:cstheme="minorHAnsi"/>
          <w:sz w:val="22"/>
          <w:szCs w:val="22"/>
        </w:rPr>
        <w:t>ng pro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B1D37">
        <w:rPr>
          <w:rFonts w:asciiTheme="minorHAnsi" w:eastAsia="Arial" w:hAnsiTheme="minorHAnsi" w:cstheme="minorHAnsi"/>
          <w:sz w:val="22"/>
          <w:szCs w:val="22"/>
        </w:rPr>
        <w:t>e 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ce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al custo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r ser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ce.  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B1D37">
        <w:rPr>
          <w:rFonts w:asciiTheme="minorHAnsi" w:eastAsia="Arial" w:hAnsiTheme="minorHAnsi" w:cstheme="minorHAnsi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5B1D37">
        <w:rPr>
          <w:rFonts w:asciiTheme="minorHAnsi" w:eastAsia="Arial" w:hAnsiTheme="minorHAnsi" w:cstheme="minorHAnsi"/>
          <w:sz w:val="22"/>
          <w:szCs w:val="22"/>
        </w:rPr>
        <w:t>e at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r 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 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scuss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5B1D37">
        <w:rPr>
          <w:rFonts w:asciiTheme="minorHAnsi" w:eastAsia="Arial" w:hAnsiTheme="minorHAnsi" w:cstheme="minorHAnsi"/>
          <w:sz w:val="22"/>
          <w:szCs w:val="22"/>
        </w:rPr>
        <w:t>nte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z w:val="22"/>
          <w:szCs w:val="22"/>
        </w:rPr>
        <w:t>cati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ns Ass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,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ard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 he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3181FF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4F26D" w14:textId="77777777" w:rsidR="00982AFC" w:rsidRPr="005B1D37" w:rsidRDefault="00982AFC" w:rsidP="005B1D37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EE4EA76" w14:textId="77777777" w:rsidR="00982AFC" w:rsidRPr="005B1D37" w:rsidRDefault="009C61AF" w:rsidP="005B1D37">
      <w:pPr>
        <w:spacing w:line="398" w:lineRule="auto"/>
        <w:ind w:left="113" w:right="8061"/>
        <w:rPr>
          <w:rFonts w:asciiTheme="minorHAnsi" w:eastAsia="Arial" w:hAnsiTheme="minorHAnsi" w:cstheme="minorHAnsi"/>
          <w:sz w:val="22"/>
          <w:szCs w:val="22"/>
        </w:rPr>
        <w:sectPr w:rsidR="00982AFC" w:rsidRPr="005B1D37">
          <w:pgSz w:w="12240" w:h="15840"/>
          <w:pgMar w:top="1400" w:right="1580" w:bottom="280" w:left="1200" w:header="0" w:footer="645" w:gutter="0"/>
          <w:cols w:space="720"/>
        </w:sect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5B1D37">
        <w:rPr>
          <w:rFonts w:asciiTheme="minorHAnsi" w:eastAsia="Arial" w:hAnsiTheme="minorHAnsi" w:cstheme="minorHAnsi"/>
          <w:sz w:val="22"/>
          <w:szCs w:val="22"/>
        </w:rPr>
        <w:t>nc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5B1D37">
        <w:rPr>
          <w:rFonts w:asciiTheme="minorHAnsi" w:eastAsia="Arial" w:hAnsiTheme="minorHAnsi" w:cstheme="minorHAnsi"/>
          <w:sz w:val="22"/>
          <w:szCs w:val="22"/>
        </w:rPr>
        <w:t>an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</w:p>
    <w:p w14:paraId="7F036071" w14:textId="77777777" w:rsidR="00982AFC" w:rsidRPr="005B1D37" w:rsidRDefault="009C61AF" w:rsidP="005B1D37">
      <w:pPr>
        <w:tabs>
          <w:tab w:val="left" w:pos="9460"/>
        </w:tabs>
        <w:spacing w:before="49" w:line="36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val="thick" w:color="000000"/>
        </w:rPr>
        <w:lastRenderedPageBreak/>
        <w:t xml:space="preserve"> S</w:t>
      </w:r>
      <w:r w:rsidRPr="005B1D37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UZ</w:t>
      </w:r>
      <w:r w:rsidRPr="005B1D37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8"/>
          <w:w w:val="102"/>
          <w:position w:val="-1"/>
          <w:sz w:val="22"/>
          <w:szCs w:val="22"/>
          <w:u w:val="thick" w:color="000000"/>
        </w:rPr>
        <w:t>A</w:t>
      </w:r>
      <w:r w:rsidRPr="005B1D37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 xml:space="preserve">N </w:t>
      </w:r>
      <w:r w:rsidRPr="005B1D37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val="thick" w:color="000000"/>
        </w:rPr>
        <w:t>S</w:t>
      </w:r>
      <w:r w:rsidRPr="005B1D37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M</w:t>
      </w:r>
      <w:r w:rsidRPr="005B1D37">
        <w:rPr>
          <w:rFonts w:asciiTheme="minorHAnsi" w:eastAsia="Arial" w:hAnsiTheme="minorHAnsi" w:cstheme="minorHAnsi"/>
          <w:b/>
          <w:spacing w:val="4"/>
          <w:w w:val="102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2"/>
          <w:w w:val="103"/>
          <w:position w:val="-1"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T</w:t>
      </w:r>
      <w:r w:rsidRPr="005B1D37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 xml:space="preserve">H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3F97DC5E" w14:textId="77777777" w:rsidR="00982AFC" w:rsidRPr="005B1D37" w:rsidRDefault="00982AFC" w:rsidP="005B1D37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FEDCBCE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B06685" w14:textId="77777777" w:rsidR="00982AFC" w:rsidRPr="005B1D37" w:rsidRDefault="009C61AF" w:rsidP="005B1D37">
      <w:pPr>
        <w:spacing w:before="32"/>
        <w:ind w:left="6019" w:right="79" w:hanging="1046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7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erg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ac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 0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B1D37">
        <w:rPr>
          <w:rFonts w:asciiTheme="minorHAnsi" w:eastAsia="Arial" w:hAnsiTheme="minorHAnsi" w:cstheme="minorHAnsi"/>
          <w:sz w:val="22"/>
          <w:szCs w:val="22"/>
        </w:rPr>
        <w:t>4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z w:val="22"/>
          <w:szCs w:val="22"/>
        </w:rPr>
        <w:t>3)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3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z w:val="22"/>
          <w:szCs w:val="22"/>
        </w:rPr>
        <w:t>4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21 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24">
        <w:r w:rsidRPr="005B1D37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5B1D37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5B1D37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5B1D37">
          <w:rPr>
            <w:rFonts w:asciiTheme="minorHAnsi" w:eastAsia="Arial" w:hAnsiTheme="minorHAnsi" w:cstheme="minorHAnsi"/>
            <w:sz w:val="22"/>
            <w:szCs w:val="22"/>
          </w:rPr>
          <w:t>h.edu</w:t>
        </w:r>
      </w:hyperlink>
    </w:p>
    <w:p w14:paraId="2A59B723" w14:textId="77777777" w:rsidR="00982AFC" w:rsidRPr="005B1D37" w:rsidRDefault="00982AFC" w:rsidP="005B1D37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4ED383BE" w14:textId="77777777" w:rsidR="00982AFC" w:rsidRPr="005B1D37" w:rsidRDefault="009C61AF" w:rsidP="005B1D37">
      <w:pPr>
        <w:tabs>
          <w:tab w:val="left" w:pos="9460"/>
        </w:tabs>
        <w:spacing w:line="24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EDU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5B1D37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5B1D3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N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2371FB8C" w14:textId="77777777" w:rsidR="00982AFC" w:rsidRPr="005B1D37" w:rsidRDefault="00982AFC" w:rsidP="005B1D3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6CBF66F" w14:textId="77777777" w:rsidR="00982AFC" w:rsidRPr="005B1D37" w:rsidRDefault="009C61AF" w:rsidP="005B1D37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</w:p>
    <w:p w14:paraId="39B9F297" w14:textId="77777777" w:rsidR="00982AFC" w:rsidRPr="005B1D37" w:rsidRDefault="009C61AF" w:rsidP="005B1D37">
      <w:pPr>
        <w:spacing w:before="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ac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gree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16</w:t>
      </w:r>
    </w:p>
    <w:p w14:paraId="2D9C64C5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or: 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B1D37">
        <w:rPr>
          <w:rFonts w:asciiTheme="minorHAnsi" w:eastAsia="Arial" w:hAnsiTheme="minorHAnsi" w:cstheme="minorHAnsi"/>
          <w:sz w:val="22"/>
          <w:szCs w:val="22"/>
        </w:rPr>
        <w:t>6</w:t>
      </w:r>
    </w:p>
    <w:p w14:paraId="63D2B234" w14:textId="77777777" w:rsidR="00982AFC" w:rsidRPr="005B1D37" w:rsidRDefault="00982AFC" w:rsidP="005B1D3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50B7086" w14:textId="77777777" w:rsidR="00982AFC" w:rsidRPr="005B1D37" w:rsidRDefault="009C61AF" w:rsidP="005B1D37">
      <w:pPr>
        <w:tabs>
          <w:tab w:val="left" w:pos="9460"/>
        </w:tabs>
        <w:spacing w:line="24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>M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UN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5B1D3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S 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EXPER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ENC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E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42E89348" w14:textId="77777777" w:rsidR="00982AFC" w:rsidRPr="005B1D37" w:rsidRDefault="00982AFC" w:rsidP="005B1D3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F66F962" w14:textId="77777777" w:rsidR="00982AFC" w:rsidRPr="005B1D37" w:rsidRDefault="009C61AF" w:rsidP="005B1D37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2"/>
          <w:sz w:val="22"/>
          <w:szCs w:val="22"/>
        </w:rPr>
        <w:t>J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un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15</w:t>
      </w:r>
    </w:p>
    <w:p w14:paraId="5C7A28B3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CNN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</w:p>
    <w:p w14:paraId="55783DDB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ora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 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upd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bs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 co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</w:p>
    <w:p w14:paraId="00E9EACE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arched,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ote,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ny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</w:p>
    <w:p w14:paraId="28E1980F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arch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nce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bus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ss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</w:p>
    <w:p w14:paraId="71934C44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arched and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k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e; 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B1D37">
        <w:rPr>
          <w:rFonts w:asciiTheme="minorHAnsi" w:eastAsia="Arial" w:hAnsiTheme="minorHAnsi" w:cstheme="minorHAnsi"/>
          <w:sz w:val="22"/>
          <w:szCs w:val="22"/>
        </w:rPr>
        <w:t>ered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nto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ase</w:t>
      </w:r>
    </w:p>
    <w:p w14:paraId="3AE1C9B9" w14:textId="77777777" w:rsidR="00982AFC" w:rsidRPr="005B1D37" w:rsidRDefault="00982AFC" w:rsidP="005B1D3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3048791" w14:textId="77777777" w:rsidR="00982AFC" w:rsidRPr="005B1D37" w:rsidRDefault="009C61AF" w:rsidP="005B1D3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12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15</w:t>
      </w:r>
    </w:p>
    <w:p w14:paraId="5FD1727B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C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 xml:space="preserve">at 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 xml:space="preserve">h 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pto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</w:p>
    <w:p w14:paraId="0121CA5B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ote,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ed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eri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5CBE3C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ch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e po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poe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nwi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;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</w:p>
    <w:p w14:paraId="68FAA79D" w14:textId="77777777" w:rsidR="00982AFC" w:rsidRPr="005B1D37" w:rsidRDefault="009C61AF" w:rsidP="005B1D37">
      <w:pPr>
        <w:spacing w:line="240" w:lineRule="exact"/>
        <w:ind w:left="430" w:right="17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 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ect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r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ac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</w:p>
    <w:p w14:paraId="72FD10A1" w14:textId="77777777" w:rsidR="00982AFC" w:rsidRPr="005B1D37" w:rsidRDefault="00982AFC" w:rsidP="005B1D3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7173E9DF" w14:textId="77777777" w:rsidR="00982AFC" w:rsidRPr="005B1D37" w:rsidRDefault="009C61AF" w:rsidP="005B1D3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olunteer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ay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14</w:t>
      </w:r>
    </w:p>
    <w:p w14:paraId="06DFF3BF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5B1D37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n Bus</w:t>
      </w:r>
      <w:r w:rsidRPr="005B1D37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sh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p C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nf</w:t>
      </w:r>
      <w:r w:rsidRPr="005B1D37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</w:p>
    <w:p w14:paraId="589690DF" w14:textId="77777777" w:rsidR="00982AFC" w:rsidRPr="005B1D37" w:rsidRDefault="009C61AF" w:rsidP="005B1D37">
      <w:pPr>
        <w:tabs>
          <w:tab w:val="left" w:pos="460"/>
        </w:tabs>
        <w:spacing w:before="6" w:line="240" w:lineRule="exact"/>
        <w:ind w:left="467" w:right="875" w:hanging="360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 and 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ec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campa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+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B1D37">
        <w:rPr>
          <w:rFonts w:asciiTheme="minorHAnsi" w:eastAsia="Arial" w:hAnsiTheme="minorHAnsi" w:cstheme="minorHAnsi"/>
          <w:sz w:val="22"/>
          <w:szCs w:val="22"/>
        </w:rPr>
        <w:t>ati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hro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ew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;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es i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nce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1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B1D37">
        <w:rPr>
          <w:rFonts w:asciiTheme="minorHAnsi" w:eastAsia="Arial" w:hAnsiTheme="minorHAnsi" w:cstheme="minorHAnsi"/>
          <w:sz w:val="22"/>
          <w:szCs w:val="22"/>
        </w:rPr>
        <w:t>%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B1D37">
        <w:rPr>
          <w:rFonts w:asciiTheme="minorHAnsi" w:eastAsia="Arial" w:hAnsiTheme="minorHAnsi" w:cstheme="minorHAnsi"/>
          <w:sz w:val="22"/>
          <w:szCs w:val="22"/>
        </w:rPr>
        <w:t>om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40947A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 us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(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hyperlink r:id="rId25"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htt</w:t>
        </w:r>
        <w:r w:rsidRPr="005B1D37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p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: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/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/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ww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w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.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sm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i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t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h.ed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u</w:t>
        </w:r>
        <w:r w:rsidRPr="005B1D37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00"/>
          </w:rPr>
          <w:t>/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W</w:t>
        </w:r>
        <w:r w:rsidRPr="005B1D37">
          <w:rPr>
            <w:rFonts w:asciiTheme="minorHAnsi" w:eastAsia="Arial" w:hAnsiTheme="minorHAnsi" w:cstheme="minorHAnsi"/>
            <w:spacing w:val="7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pacing w:val="-5"/>
            <w:sz w:val="22"/>
            <w:szCs w:val="22"/>
            <w:u w:val="single" w:color="000000"/>
          </w:rPr>
          <w:t>o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m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e</w:t>
        </w:r>
        <w:r w:rsidRPr="005B1D37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n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/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co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n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f</w:t>
        </w:r>
        <w:r w:rsidRPr="005B1D37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ere</w:t>
        </w:r>
        <w:r w:rsidRPr="005B1D37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n</w:t>
        </w:r>
        <w:r w:rsidRPr="005B1D37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 xml:space="preserve">ce/ </w:t>
        </w:r>
        <w:r w:rsidRPr="005B1D37">
          <w:rPr>
            <w:rFonts w:asciiTheme="minorHAnsi" w:eastAsia="Arial" w:hAnsiTheme="minorHAnsi" w:cstheme="minorHAnsi"/>
            <w:spacing w:val="-60"/>
            <w:sz w:val="22"/>
            <w:szCs w:val="22"/>
          </w:rPr>
          <w:t xml:space="preserve"> </w:t>
        </w:r>
        <w:r w:rsidRPr="005B1D37">
          <w:rPr>
            <w:rFonts w:asciiTheme="minorHAnsi" w:eastAsia="Arial" w:hAnsiTheme="minorHAnsi" w:cstheme="minorHAnsi"/>
            <w:sz w:val="22"/>
            <w:szCs w:val="22"/>
          </w:rPr>
          <w:t>)</w:t>
        </w:r>
      </w:hyperlink>
    </w:p>
    <w:p w14:paraId="7F8CE183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 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co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erence 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ch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AB44C95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s’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otel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sch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50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p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51EAE2D8" w14:textId="77777777" w:rsidR="00982AFC" w:rsidRPr="005B1D37" w:rsidRDefault="00982AFC" w:rsidP="005B1D3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B0D55D4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28C4C" w14:textId="77777777" w:rsidR="00982AFC" w:rsidRPr="005B1D37" w:rsidRDefault="009C61AF" w:rsidP="005B1D37">
      <w:pPr>
        <w:tabs>
          <w:tab w:val="left" w:pos="9460"/>
        </w:tabs>
        <w:spacing w:line="257" w:lineRule="auto"/>
        <w:ind w:left="107" w:right="136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SUPP</w:t>
      </w: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5B1D37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T</w:t>
      </w: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G </w:t>
      </w:r>
      <w:r w:rsidRPr="005B1D37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EXPER</w:t>
      </w: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ENC</w:t>
      </w: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E </w:t>
      </w:r>
      <w:r w:rsidRPr="005B1D37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ab/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5B1D37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mbe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14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-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ay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15</w:t>
      </w:r>
    </w:p>
    <w:p w14:paraId="3BECF0C3" w14:textId="77777777" w:rsidR="00982AFC" w:rsidRPr="005B1D37" w:rsidRDefault="009C61AF" w:rsidP="005B1D37">
      <w:pPr>
        <w:spacing w:line="22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h C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oll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Jud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 xml:space="preserve">al 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rd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or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</w:p>
    <w:p w14:paraId="0BDD48AD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 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ed 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n 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 eth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cs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 co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at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39D489" w14:textId="77777777" w:rsidR="00982AFC" w:rsidRPr="005B1D37" w:rsidRDefault="00982AFC" w:rsidP="005B1D37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1C9B74BF" w14:textId="77777777" w:rsidR="00982AFC" w:rsidRPr="005B1D37" w:rsidRDefault="009C61AF" w:rsidP="005B1D37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 xml:space="preserve">ce </w:t>
      </w:r>
      <w:r w:rsidRPr="005B1D37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b/>
          <w:sz w:val="22"/>
          <w:szCs w:val="22"/>
        </w:rPr>
        <w:t>stant,</w:t>
      </w:r>
      <w:r w:rsidRPr="005B1D3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er</w:t>
      </w:r>
      <w:r w:rsidRPr="005B1D3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ec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r 2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Arial" w:hAnsiTheme="minorHAnsi" w:cstheme="minorHAnsi"/>
          <w:sz w:val="22"/>
          <w:szCs w:val="22"/>
        </w:rPr>
        <w:t>13</w:t>
      </w:r>
    </w:p>
    <w:p w14:paraId="12DA8939" w14:textId="77777777" w:rsidR="00982AFC" w:rsidRPr="005B1D37" w:rsidRDefault="009C61AF" w:rsidP="005B1D37">
      <w:pPr>
        <w:spacing w:before="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h C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oll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 S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n,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</w:p>
    <w:p w14:paraId="64CF0E45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sch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ass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663609A" w14:textId="77777777" w:rsidR="00982AFC" w:rsidRPr="005B1D37" w:rsidRDefault="009C61AF" w:rsidP="005B1D37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o p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es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B1D37">
        <w:rPr>
          <w:rFonts w:asciiTheme="minorHAnsi" w:eastAsia="Arial" w:hAnsiTheme="minorHAnsi" w:cstheme="minorHAnsi"/>
          <w:sz w:val="22"/>
          <w:szCs w:val="22"/>
        </w:rPr>
        <w:t>om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cu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z w:val="22"/>
          <w:szCs w:val="22"/>
        </w:rPr>
        <w:t>f</w:t>
      </w:r>
    </w:p>
    <w:p w14:paraId="5D7DF798" w14:textId="77777777" w:rsidR="00982AFC" w:rsidRPr="005B1D37" w:rsidRDefault="009C61AF" w:rsidP="005B1D37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Arial" w:hAnsiTheme="minorHAnsi" w:cstheme="minorHAnsi"/>
          <w:sz w:val="22"/>
          <w:szCs w:val="22"/>
        </w:rPr>
        <w:t>ed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ce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Arial" w:hAnsiTheme="minorHAnsi" w:cstheme="minorHAnsi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z w:val="22"/>
          <w:szCs w:val="22"/>
        </w:rPr>
        <w:t>e us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Arial" w:hAnsiTheme="minorHAnsi" w:cstheme="minorHAnsi"/>
          <w:sz w:val="22"/>
          <w:szCs w:val="22"/>
        </w:rPr>
        <w:t>ng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cel</w:t>
      </w:r>
    </w:p>
    <w:p w14:paraId="4490619A" w14:textId="77777777" w:rsidR="00982AFC" w:rsidRPr="005B1D37" w:rsidRDefault="00982AFC" w:rsidP="005B1D37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71FD338C" w14:textId="77777777" w:rsidR="00982AFC" w:rsidRPr="005B1D37" w:rsidRDefault="009C61AF" w:rsidP="005B1D37">
      <w:pPr>
        <w:tabs>
          <w:tab w:val="left" w:pos="9460"/>
        </w:tabs>
        <w:spacing w:line="24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PU</w:t>
      </w:r>
      <w:r w:rsidRPr="005B1D37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R  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SK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5B1D37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</w:t>
      </w:r>
      <w:r w:rsidRPr="005B1D37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L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S </w:t>
      </w:r>
      <w:r w:rsidRPr="005B1D37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19AF8390" w14:textId="77777777" w:rsidR="00982AFC" w:rsidRPr="005B1D37" w:rsidRDefault="00982AFC" w:rsidP="005B1D3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D56EEF8" w14:textId="77777777" w:rsidR="00982AFC" w:rsidRPr="005B1D37" w:rsidRDefault="009C61AF" w:rsidP="005B1D37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  <w:sectPr w:rsidR="00982AFC" w:rsidRPr="005B1D37">
          <w:pgSz w:w="12240" w:h="15840"/>
          <w:pgMar w:top="1360" w:right="1120" w:bottom="280" w:left="1480" w:header="0" w:footer="645" w:gutter="0"/>
          <w:cols w:space="720"/>
        </w:sectPr>
      </w:pP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Arial" w:hAnsiTheme="minorHAnsi" w:cstheme="minorHAnsi"/>
          <w:sz w:val="22"/>
          <w:szCs w:val="22"/>
        </w:rPr>
        <w:t>er;</w:t>
      </w:r>
      <w:r w:rsidRPr="005B1D3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L;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B1D37">
        <w:rPr>
          <w:rFonts w:asciiTheme="minorHAnsi" w:eastAsia="Arial" w:hAnsiTheme="minorHAnsi" w:cstheme="minorHAnsi"/>
          <w:sz w:val="22"/>
          <w:szCs w:val="22"/>
        </w:rPr>
        <w:t>S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Arial" w:hAnsiTheme="minorHAnsi" w:cstheme="minorHAnsi"/>
          <w:sz w:val="22"/>
          <w:szCs w:val="22"/>
        </w:rPr>
        <w:t>ce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Arial" w:hAnsiTheme="minorHAnsi" w:cstheme="minorHAnsi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Arial" w:hAnsiTheme="minorHAnsi" w:cstheme="minorHAnsi"/>
          <w:sz w:val="22"/>
          <w:szCs w:val="22"/>
        </w:rPr>
        <w:t>ess,</w:t>
      </w:r>
      <w:r w:rsidRPr="005B1D3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u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5B1D37">
        <w:rPr>
          <w:rFonts w:asciiTheme="minorHAnsi" w:eastAsia="Arial" w:hAnsiTheme="minorHAnsi" w:cstheme="minorHAnsi"/>
          <w:sz w:val="22"/>
          <w:szCs w:val="22"/>
        </w:rPr>
        <w:t>sh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Arial" w:hAnsiTheme="minorHAnsi" w:cstheme="minorHAnsi"/>
          <w:sz w:val="22"/>
          <w:szCs w:val="22"/>
        </w:rPr>
        <w:t>,</w:t>
      </w:r>
      <w:r w:rsidRPr="005B1D3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Arial" w:hAnsiTheme="minorHAnsi" w:cstheme="minorHAnsi"/>
          <w:sz w:val="22"/>
          <w:szCs w:val="22"/>
        </w:rPr>
        <w:t>o</w:t>
      </w:r>
      <w:r w:rsidRPr="005B1D37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B1D37">
        <w:rPr>
          <w:rFonts w:asciiTheme="minorHAnsi" w:eastAsia="Arial" w:hAnsiTheme="minorHAnsi" w:cstheme="minorHAnsi"/>
          <w:sz w:val="22"/>
          <w:szCs w:val="22"/>
        </w:rPr>
        <w:t>erP</w:t>
      </w:r>
      <w:r w:rsidRPr="005B1D37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5B1D37">
        <w:rPr>
          <w:rFonts w:asciiTheme="minorHAnsi" w:eastAsia="Arial" w:hAnsiTheme="minorHAnsi" w:cstheme="minorHAnsi"/>
          <w:sz w:val="22"/>
          <w:szCs w:val="22"/>
        </w:rPr>
        <w:t>nt</w:t>
      </w:r>
    </w:p>
    <w:p w14:paraId="0B1AA120" w14:textId="77777777" w:rsidR="00982AFC" w:rsidRPr="005B1D37" w:rsidRDefault="009C61AF" w:rsidP="005B1D37">
      <w:pPr>
        <w:spacing w:before="5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Jun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che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7A3F403" w14:textId="77777777" w:rsidR="00982AFC" w:rsidRPr="005B1D37" w:rsidRDefault="00982AFC" w:rsidP="005B1D3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7D4D117" w14:textId="77777777" w:rsidR="00982AFC" w:rsidRPr="005B1D37" w:rsidRDefault="009C61AF" w:rsidP="005B1D37">
      <w:pPr>
        <w:ind w:left="118" w:right="67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earcher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ack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 rela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 in 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le 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eir 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sis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data,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sist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tative researc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eck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epa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perf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ther ge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tasks.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alyst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cher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xper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search,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>sum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. CS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egy,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 sp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cia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beh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decisi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. Our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e: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ESP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z w:val="22"/>
          <w:szCs w:val="22"/>
        </w:rPr>
        <w:t>Citi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k,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HBO, Vi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 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le, 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edy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tral,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0A66031A" w14:textId="77777777" w:rsidR="00982AFC" w:rsidRPr="005B1D37" w:rsidRDefault="00982AFC" w:rsidP="005B1D37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691A23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08BA13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5D7372F" w14:textId="77777777" w:rsidR="00982AFC" w:rsidRPr="005B1D37" w:rsidRDefault="00982AFC" w:rsidP="005B1D3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C6CB61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92EDD7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wa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ite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, New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2CBB4E9D" w14:textId="77777777" w:rsidR="00982AFC" w:rsidRPr="005B1D37" w:rsidRDefault="00982AFC" w:rsidP="005B1D3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8C39A1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FBB2B5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fi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D03ACBC" w14:textId="77777777" w:rsidR="00982AFC" w:rsidRPr="005B1D37" w:rsidRDefault="00982AFC" w:rsidP="005B1D3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1068030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earch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–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search,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thesi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1708DC1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–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5FAD032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le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istrat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</w:p>
    <w:p w14:paraId="1211F904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–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clear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cise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tant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 ask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568ACE24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ental 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2613240E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cal 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475AF2EB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726064E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ersuas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ic</w:t>
      </w:r>
    </w:p>
    <w:p w14:paraId="58CC8526" w14:textId="77777777" w:rsidR="00982AFC" w:rsidRPr="005B1D37" w:rsidRDefault="009C61AF" w:rsidP="005B1D37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Avid rea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ture 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ws</w:t>
      </w:r>
    </w:p>
    <w:p w14:paraId="391CE017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pop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ies,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TV 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tc.)</w:t>
      </w:r>
    </w:p>
    <w:p w14:paraId="23CDB1AB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rend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tting</w:t>
      </w:r>
    </w:p>
    <w:p w14:paraId="2525A266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–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FD3DC27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ac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liter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 –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refer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erate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acs</w:t>
      </w:r>
    </w:p>
    <w:p w14:paraId="6DB18760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ch 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EA36B74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Basic skill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E5E2B76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Basic skill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 Fi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DB64468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46B0B0B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99386DA" w14:textId="77777777" w:rsidR="00982AFC" w:rsidRPr="005B1D37" w:rsidRDefault="009C61AF" w:rsidP="005B1D37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research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s 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BA93B94" w14:textId="77777777" w:rsidR="00982AFC" w:rsidRPr="005B1D37" w:rsidRDefault="00982AFC" w:rsidP="005B1D3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65F6332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6D6B7A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mati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4C0F9F8" w14:textId="77777777" w:rsidR="00982AFC" w:rsidRPr="005B1D37" w:rsidRDefault="00982AFC" w:rsidP="005B1D37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A425FFB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90591" w14:textId="77777777" w:rsidR="00982AFC" w:rsidRPr="005B1D37" w:rsidRDefault="009C61AF" w:rsidP="005B1D37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For 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 plea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eg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ki, H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B0735EF" w14:textId="77777777" w:rsidR="00982AFC" w:rsidRPr="005B1D37" w:rsidRDefault="009C61AF" w:rsidP="005B1D37">
      <w:pPr>
        <w:spacing w:before="19"/>
        <w:ind w:left="118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880" w:right="700" w:bottom="280" w:left="70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26">
        <w:r w:rsidRPr="005B1D37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s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ski</w:t>
        </w:r>
        <w:r w:rsidRPr="005B1D37">
          <w:rPr>
            <w:rFonts w:asciiTheme="minorHAnsi" w:eastAsia="Calibri" w:hAnsiTheme="minorHAnsi" w:cstheme="minorHAnsi"/>
            <w:spacing w:val="-3"/>
            <w:sz w:val="22"/>
            <w:szCs w:val="22"/>
          </w:rPr>
          <w:t>@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5B1D37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-sp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ce.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6EACFCBF" w14:textId="77777777" w:rsidR="00982AFC" w:rsidRPr="005B1D37" w:rsidRDefault="009C61AF" w:rsidP="005B1D37">
      <w:pPr>
        <w:spacing w:before="37"/>
        <w:ind w:left="4443" w:right="44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2"/>
          <w:sz w:val="22"/>
          <w:szCs w:val="22"/>
        </w:rPr>
        <w:lastRenderedPageBreak/>
        <w:t>K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le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D690CF1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2226692" w14:textId="77777777" w:rsidR="00982AFC" w:rsidRPr="005B1D37" w:rsidRDefault="009C61AF" w:rsidP="005B1D37">
      <w:pPr>
        <w:ind w:left="1343" w:right="13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B1D37">
        <w:rPr>
          <w:rFonts w:asciiTheme="minorHAnsi" w:eastAsia="Calibri" w:hAnsiTheme="minorHAnsi" w:cstheme="minorHAnsi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Elm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3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0   </w:t>
      </w:r>
      <w:r w:rsidRPr="005B1D37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color w:val="CC6600"/>
          <w:sz w:val="22"/>
          <w:szCs w:val="22"/>
          <w:u w:val="single" w:color="CC6600"/>
        </w:rPr>
        <w:t xml:space="preserve"> </w:t>
      </w:r>
      <w:hyperlink r:id="rId27"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ky</w:t>
        </w:r>
        <w:r w:rsidRPr="005B1D37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5B1D37">
          <w:rPr>
            <w:rFonts w:asciiTheme="minorHAnsi" w:eastAsia="Calibri" w:hAnsiTheme="minorHAnsi" w:cstheme="minorHAnsi"/>
            <w:color w:val="CC6600"/>
            <w:spacing w:val="-3"/>
            <w:sz w:val="22"/>
            <w:szCs w:val="22"/>
            <w:u w:val="single" w:color="CC6600"/>
          </w:rPr>
          <w:t>l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e.lay</w:t>
        </w:r>
        <w:r w:rsidRPr="005B1D37">
          <w:rPr>
            <w:rFonts w:asciiTheme="minorHAnsi" w:eastAsia="Calibri" w:hAnsiTheme="minorHAnsi" w:cstheme="minorHAnsi"/>
            <w:color w:val="CC6600"/>
            <w:spacing w:val="-2"/>
            <w:sz w:val="22"/>
            <w:szCs w:val="22"/>
            <w:u w:val="single" w:color="CC6600"/>
          </w:rPr>
          <w:t>t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o</w:t>
        </w:r>
        <w:r w:rsidRPr="005B1D37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5B1D37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n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@</w:t>
        </w:r>
        <w:r w:rsidRPr="005B1D37">
          <w:rPr>
            <w:rFonts w:asciiTheme="minorHAnsi" w:eastAsia="Calibri" w:hAnsiTheme="minorHAnsi" w:cstheme="minorHAnsi"/>
            <w:color w:val="CC6600"/>
            <w:spacing w:val="-4"/>
            <w:sz w:val="22"/>
            <w:szCs w:val="22"/>
            <w:u w:val="single" w:color="CC6600"/>
          </w:rPr>
          <w:t>g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m</w:t>
        </w:r>
        <w:r w:rsidRPr="005B1D37">
          <w:rPr>
            <w:rFonts w:asciiTheme="minorHAnsi" w:eastAsia="Calibri" w:hAnsiTheme="minorHAnsi" w:cstheme="minorHAnsi"/>
            <w:color w:val="CC6600"/>
            <w:spacing w:val="1"/>
            <w:sz w:val="22"/>
            <w:szCs w:val="22"/>
            <w:u w:val="single" w:color="CC6600"/>
          </w:rPr>
          <w:t xml:space="preserve"> 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ai</w:t>
        </w:r>
        <w:r w:rsidRPr="005B1D37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l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.c</w:t>
        </w:r>
        <w:r w:rsidRPr="005B1D37">
          <w:rPr>
            <w:rFonts w:asciiTheme="minorHAnsi" w:eastAsia="Calibri" w:hAnsiTheme="minorHAnsi" w:cstheme="minorHAnsi"/>
            <w:color w:val="CC6600"/>
            <w:spacing w:val="-1"/>
            <w:sz w:val="22"/>
            <w:szCs w:val="22"/>
            <w:u w:val="single" w:color="CC6600"/>
          </w:rPr>
          <w:t>o</w:t>
        </w:r>
        <w:r w:rsidRPr="005B1D37">
          <w:rPr>
            <w:rFonts w:asciiTheme="minorHAnsi" w:eastAsia="Calibri" w:hAnsiTheme="minorHAnsi" w:cstheme="minorHAnsi"/>
            <w:color w:val="CC6600"/>
            <w:sz w:val="22"/>
            <w:szCs w:val="22"/>
            <w:u w:val="single" w:color="CC6600"/>
          </w:rPr>
          <w:t>m</w:t>
        </w:r>
      </w:hyperlink>
      <w:r w:rsidRPr="005B1D37">
        <w:rPr>
          <w:rFonts w:asciiTheme="minorHAnsi" w:eastAsia="Calibri" w:hAnsiTheme="minorHAnsi" w:cstheme="minorHAnsi"/>
          <w:color w:val="CC6600"/>
          <w:sz w:val="22"/>
          <w:szCs w:val="22"/>
        </w:rPr>
        <w:t xml:space="preserve"> </w:t>
      </w:r>
      <w:hyperlink r:id="rId28"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w</w:t>
        </w:r>
        <w:r w:rsidRPr="005B1D37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w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w.l</w:t>
        </w:r>
        <w:r w:rsidRPr="005B1D37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in</w:t>
        </w:r>
        <w:r w:rsidRPr="005B1D37">
          <w:rPr>
            <w:rFonts w:asciiTheme="minorHAnsi" w:eastAsia="Calibri" w:hAnsiTheme="minorHAnsi" w:cstheme="minorHAnsi"/>
            <w:color w:val="000000"/>
            <w:spacing w:val="-2"/>
            <w:sz w:val="22"/>
            <w:szCs w:val="22"/>
          </w:rPr>
          <w:t>k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ed</w:t>
        </w:r>
        <w:r w:rsidRPr="005B1D37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in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.c</w:t>
        </w:r>
        <w:r w:rsidRPr="005B1D37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m/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i</w:t>
        </w:r>
        <w:r w:rsidRPr="005B1D37">
          <w:rPr>
            <w:rFonts w:asciiTheme="minorHAnsi" w:eastAsia="Calibri" w:hAnsiTheme="minorHAnsi" w:cstheme="minorHAnsi"/>
            <w:color w:val="000000"/>
            <w:spacing w:val="-4"/>
            <w:sz w:val="22"/>
            <w:szCs w:val="22"/>
          </w:rPr>
          <w:t>n</w:t>
        </w:r>
        <w:r w:rsidRPr="005B1D37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/</w:t>
        </w:r>
        <w:r w:rsidRPr="005B1D37">
          <w:rPr>
            <w:rFonts w:asciiTheme="minorHAnsi" w:eastAsia="Calibri" w:hAnsiTheme="minorHAnsi" w:cstheme="minorHAnsi"/>
            <w:color w:val="000000"/>
            <w:spacing w:val="-2"/>
            <w:sz w:val="22"/>
            <w:szCs w:val="22"/>
          </w:rPr>
          <w:t>k</w:t>
        </w:r>
        <w:r w:rsidRPr="005B1D37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y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le</w:t>
        </w:r>
        <w:r w:rsidRPr="005B1D37">
          <w:rPr>
            <w:rFonts w:asciiTheme="minorHAnsi" w:eastAsia="Calibri" w:hAnsiTheme="minorHAnsi" w:cstheme="minorHAnsi"/>
            <w:color w:val="000000"/>
            <w:spacing w:val="-3"/>
            <w:sz w:val="22"/>
            <w:szCs w:val="22"/>
          </w:rPr>
          <w:t>l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ay</w:t>
        </w:r>
        <w:r w:rsidRPr="005B1D37">
          <w:rPr>
            <w:rFonts w:asciiTheme="minorHAnsi" w:eastAsia="Calibri" w:hAnsiTheme="minorHAnsi" w:cstheme="minorHAnsi"/>
            <w:color w:val="000000"/>
            <w:spacing w:val="-1"/>
            <w:sz w:val="22"/>
            <w:szCs w:val="22"/>
          </w:rPr>
          <w:t>t</w:t>
        </w:r>
        <w:r w:rsidRPr="005B1D37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color w:val="000000"/>
            <w:sz w:val="22"/>
            <w:szCs w:val="22"/>
          </w:rPr>
          <w:t>n</w:t>
        </w:r>
      </w:hyperlink>
    </w:p>
    <w:p w14:paraId="3CC5D3F8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619E46" w14:textId="77777777" w:rsidR="00982AFC" w:rsidRPr="005B1D37" w:rsidRDefault="00982AFC" w:rsidP="005B1D37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18019A5B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Fe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ary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5B1D37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108B4E02" w14:textId="77777777" w:rsidR="00982AFC" w:rsidRPr="005B1D37" w:rsidRDefault="00982AFC" w:rsidP="005B1D37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B3C5800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8D775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egan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sk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, 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rces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F3E8D15" w14:textId="77777777" w:rsidR="00982AFC" w:rsidRPr="005B1D37" w:rsidRDefault="009C61AF" w:rsidP="005B1D37">
      <w:pPr>
        <w:spacing w:before="3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DB70F7C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wa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ite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2D9CC02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NY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87438E6" w14:textId="77777777" w:rsidR="00982AFC" w:rsidRPr="005B1D37" w:rsidRDefault="00982AFC" w:rsidP="005B1D37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DB7B708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ksi:</w:t>
      </w:r>
    </w:p>
    <w:p w14:paraId="1BF581D4" w14:textId="77777777" w:rsidR="00982AFC" w:rsidRPr="005B1D37" w:rsidRDefault="00982AFC" w:rsidP="005B1D3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4826647" w14:textId="77777777" w:rsidR="00982AFC" w:rsidRPr="005B1D37" w:rsidRDefault="009C61AF" w:rsidP="005B1D37">
      <w:pPr>
        <w:spacing w:line="285" w:lineRule="auto"/>
        <w:ind w:left="112" w:right="71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I am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cher posit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Sm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cent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tabase.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iss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th clients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e’s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me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ecause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acade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xperie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as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search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ty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lar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re,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ecis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9A777B" w14:textId="77777777" w:rsidR="00982AFC" w:rsidRPr="005B1D37" w:rsidRDefault="00982AFC" w:rsidP="005B1D37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5E65A51" w14:textId="77777777" w:rsidR="00982AFC" w:rsidRPr="005B1D37" w:rsidRDefault="009C61AF" w:rsidP="005B1D37">
      <w:pPr>
        <w:spacing w:line="285" w:lineRule="auto"/>
        <w:ind w:left="112" w:right="85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Thro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ch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new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soc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soc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I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 the fac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en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decis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. One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skip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like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reac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123847A" w14:textId="77777777" w:rsidR="00982AFC" w:rsidRPr="005B1D37" w:rsidRDefault="009C61AF" w:rsidP="005B1D37">
      <w:pPr>
        <w:spacing w:before="9" w:line="286" w:lineRule="auto"/>
        <w:ind w:left="112" w:right="166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wide-ra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ESP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Ca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pb</w:t>
      </w:r>
      <w:r w:rsidRPr="005B1D37">
        <w:rPr>
          <w:rFonts w:asciiTheme="minorHAnsi" w:eastAsia="Calibri" w:hAnsiTheme="minorHAnsi" w:cstheme="minorHAnsi"/>
          <w:sz w:val="22"/>
          <w:szCs w:val="22"/>
        </w:rPr>
        <w:t>ell’s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speaks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eir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7A9E3F37" w14:textId="77777777" w:rsidR="00982AFC" w:rsidRPr="005B1D37" w:rsidRDefault="00982AFC" w:rsidP="005B1D3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3EC2DC6" w14:textId="77777777" w:rsidR="00982AFC" w:rsidRPr="005B1D37" w:rsidRDefault="009C61AF" w:rsidP="005B1D37">
      <w:pPr>
        <w:spacing w:line="285" w:lineRule="auto"/>
        <w:ind w:left="112" w:right="199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ture, 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part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rend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tting</w:t>
      </w:r>
      <w:r w:rsidRPr="005B1D3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sport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wo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 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sti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 pa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 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ck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sic,”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 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z w:val="22"/>
          <w:szCs w:val="22"/>
        </w:rPr>
        <w:t>arch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5B1D37">
        <w:rPr>
          <w:rFonts w:asciiTheme="minorHAnsi" w:eastAsia="Calibri" w:hAnsiTheme="minorHAnsi" w:cstheme="minorHAnsi"/>
          <w:sz w:val="22"/>
          <w:szCs w:val="22"/>
        </w:rPr>
        <w:t>-Yé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French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which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 Ja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B1D37">
        <w:rPr>
          <w:rFonts w:asciiTheme="minorHAnsi" w:eastAsia="Calibri" w:hAnsiTheme="minorHAnsi" w:cstheme="minorHAnsi"/>
          <w:sz w:val="22"/>
          <w:szCs w:val="22"/>
        </w:rPr>
        <w:t>ary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fe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at Vassar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tud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abroad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tures,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 beli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d 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inte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-cu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 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lob</w:t>
      </w:r>
      <w:r w:rsidRPr="005B1D37">
        <w:rPr>
          <w:rFonts w:asciiTheme="minorHAnsi" w:eastAsia="Calibri" w:hAnsiTheme="minorHAnsi" w:cstheme="minorHAnsi"/>
          <w:sz w:val="22"/>
          <w:szCs w:val="22"/>
        </w:rPr>
        <w:t>al clie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36A4C418" w14:textId="77777777" w:rsidR="00982AFC" w:rsidRPr="005B1D37" w:rsidRDefault="00982AFC" w:rsidP="005B1D37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A03AB47" w14:textId="77777777" w:rsidR="00982AFC" w:rsidRPr="005B1D37" w:rsidRDefault="009C61AF" w:rsidP="005B1D37">
      <w:pPr>
        <w:spacing w:line="285" w:lineRule="auto"/>
        <w:ind w:left="112" w:right="16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tan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ehav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aca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earch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-l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sales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a 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retail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-cal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ent.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As a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ath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cal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erns,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wn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z w:val="22"/>
          <w:szCs w:val="22"/>
        </w:rPr>
        <w:t>d 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ed to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cess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rate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tai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had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 to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. 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S SPA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 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clie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along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ity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esea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yz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data;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skil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s;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that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tive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epen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29CEA57A" w14:textId="77777777" w:rsidR="00982AFC" w:rsidRPr="005B1D37" w:rsidRDefault="00982AFC" w:rsidP="005B1D3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7AEF543" w14:textId="77777777" w:rsidR="00982AFC" w:rsidRPr="005B1D37" w:rsidRDefault="009C61AF" w:rsidP="005B1D37">
      <w:pPr>
        <w:spacing w:line="287" w:lineRule="auto"/>
        <w:ind w:left="112" w:right="203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I 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rward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shar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writ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u 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learn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needs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st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sea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cher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be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and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ear 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03F12C" w14:textId="77777777" w:rsidR="00982AFC" w:rsidRPr="005B1D37" w:rsidRDefault="00982AFC" w:rsidP="005B1D37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847D2C4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Bes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066D825F" w14:textId="77777777" w:rsidR="00982AFC" w:rsidRPr="005B1D37" w:rsidRDefault="00982AFC" w:rsidP="005B1D3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22F2FD5" w14:textId="77777777" w:rsidR="00982AFC" w:rsidRPr="005B1D37" w:rsidRDefault="009C61AF" w:rsidP="005B1D37">
      <w:pPr>
        <w:ind w:left="112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740" w:right="1000" w:bottom="280" w:left="980" w:header="0" w:footer="645" w:gutter="0"/>
          <w:cols w:space="720"/>
        </w:sectPr>
      </w:pPr>
      <w:r w:rsidRPr="005B1D37">
        <w:rPr>
          <w:rFonts w:asciiTheme="minorHAnsi" w:eastAsia="Calibri" w:hAnsiTheme="minorHAnsi" w:cstheme="minorHAnsi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74AD67E" w14:textId="77777777" w:rsidR="00982AFC" w:rsidRPr="005B1D37" w:rsidRDefault="009C61AF" w:rsidP="005B1D37">
      <w:pPr>
        <w:spacing w:before="41"/>
        <w:ind w:left="4243" w:right="42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2"/>
          <w:sz w:val="22"/>
          <w:szCs w:val="22"/>
        </w:rPr>
        <w:lastRenderedPageBreak/>
        <w:t>K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le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D1390FD" w14:textId="77777777" w:rsidR="00982AFC" w:rsidRPr="005B1D37" w:rsidRDefault="00982AFC" w:rsidP="005B1D37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2AE255C" w14:textId="77777777" w:rsidR="00982AFC" w:rsidRPr="005B1D37" w:rsidRDefault="009C61AF" w:rsidP="005B1D37">
      <w:pPr>
        <w:ind w:left="1143" w:right="11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B1D37">
        <w:rPr>
          <w:rFonts w:asciiTheme="minorHAnsi" w:eastAsia="Calibri" w:hAnsiTheme="minorHAnsi" w:cstheme="minorHAnsi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Elm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3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0   </w:t>
      </w:r>
      <w:r w:rsidRPr="005B1D37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ky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hyperlink r:id="rId29">
        <w:r w:rsidRPr="005B1D37">
          <w:rPr>
            <w:rFonts w:asciiTheme="minorHAnsi" w:eastAsia="Calibri" w:hAnsiTheme="minorHAnsi" w:cstheme="minorHAnsi"/>
            <w:sz w:val="22"/>
            <w:szCs w:val="22"/>
          </w:rPr>
          <w:t>e.lay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5B1D37">
          <w:rPr>
            <w:rFonts w:asciiTheme="minorHAnsi" w:eastAsia="Calibri" w:hAnsiTheme="minorHAnsi" w:cstheme="minorHAnsi"/>
            <w:spacing w:val="-4"/>
            <w:sz w:val="22"/>
            <w:szCs w:val="22"/>
          </w:rPr>
          <w:t>g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ai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hyperlink r:id="rId30">
        <w:r w:rsidRPr="005B1D37">
          <w:rPr>
            <w:rFonts w:asciiTheme="minorHAnsi" w:eastAsia="Calibri" w:hAnsiTheme="minorHAnsi" w:cstheme="minorHAnsi"/>
            <w:sz w:val="22"/>
            <w:szCs w:val="22"/>
          </w:rPr>
          <w:t xml:space="preserve"> w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w.l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ed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m/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5B1D37">
          <w:rPr>
            <w:rFonts w:asciiTheme="minorHAnsi" w:eastAsia="Calibri" w:hAnsiTheme="minorHAnsi" w:cstheme="minorHAnsi"/>
            <w:spacing w:val="-4"/>
            <w:sz w:val="22"/>
            <w:szCs w:val="22"/>
          </w:rPr>
          <w:t>n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5B1D37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le</w:t>
        </w:r>
        <w:r w:rsidRPr="005B1D37">
          <w:rPr>
            <w:rFonts w:asciiTheme="minorHAnsi" w:eastAsia="Calibri" w:hAnsiTheme="minorHAnsi" w:cstheme="minorHAnsi"/>
            <w:spacing w:val="-3"/>
            <w:sz w:val="22"/>
            <w:szCs w:val="22"/>
          </w:rPr>
          <w:t>l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ay</w:t>
        </w:r>
        <w:r w:rsidRPr="005B1D37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5B1D37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5B1D37">
          <w:rPr>
            <w:rFonts w:asciiTheme="minorHAnsi" w:eastAsia="Calibri" w:hAnsiTheme="minorHAnsi" w:cstheme="minorHAnsi"/>
            <w:sz w:val="22"/>
            <w:szCs w:val="22"/>
          </w:rPr>
          <w:t>n</w:t>
        </w:r>
      </w:hyperlink>
    </w:p>
    <w:p w14:paraId="0DDC002F" w14:textId="77777777" w:rsidR="00982AFC" w:rsidRPr="005B1D37" w:rsidRDefault="00982AFC" w:rsidP="005B1D3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BFFC2A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DC11C8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6EA30291" w14:textId="77777777" w:rsidR="00982AFC" w:rsidRPr="005B1D37" w:rsidRDefault="009C61AF" w:rsidP="005B1D37">
      <w:pPr>
        <w:spacing w:before="31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EA65781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z w:val="22"/>
          <w:szCs w:val="22"/>
        </w:rPr>
        <w:t>B.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egree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ay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French       </w:t>
      </w:r>
      <w:r w:rsidRPr="005B1D37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r: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y       </w:t>
      </w:r>
      <w:r w:rsidRPr="005B1D37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G.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.: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5B1D37">
        <w:rPr>
          <w:rFonts w:asciiTheme="minorHAnsi" w:eastAsia="Calibri" w:hAnsiTheme="minorHAnsi" w:cstheme="minorHAnsi"/>
          <w:sz w:val="22"/>
          <w:szCs w:val="22"/>
        </w:rPr>
        <w:t>.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5B1D37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4E77E02E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7E02956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tituts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d’ét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ol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q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Po, P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bonne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ege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Jun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D9EC646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4-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F2932D5" w14:textId="77777777" w:rsidR="00982AFC" w:rsidRPr="005B1D37" w:rsidRDefault="00982AFC" w:rsidP="005B1D3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A90198E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Rel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ul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5B1D37">
        <w:rPr>
          <w:rFonts w:asciiTheme="minorHAnsi" w:eastAsia="Calibri" w:hAnsiTheme="minorHAnsi" w:cstheme="minorHAnsi"/>
          <w:sz w:val="22"/>
          <w:szCs w:val="22"/>
        </w:rPr>
        <w:t>e;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5B1D37">
        <w:rPr>
          <w:rFonts w:asciiTheme="minorHAnsi" w:eastAsia="Calibri" w:hAnsiTheme="minorHAnsi" w:cstheme="minorHAnsi"/>
          <w:sz w:val="22"/>
          <w:szCs w:val="22"/>
        </w:rPr>
        <w:t>e: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ran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radi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5311FF3" w14:textId="77777777" w:rsidR="00982AFC" w:rsidRPr="005B1D37" w:rsidRDefault="00982AFC" w:rsidP="005B1D3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8A36C11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;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e;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(T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r,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5B1D37">
        <w:rPr>
          <w:rFonts w:asciiTheme="minorHAnsi" w:eastAsia="Calibri" w:hAnsiTheme="minorHAnsi" w:cstheme="minorHAnsi"/>
          <w:sz w:val="22"/>
          <w:szCs w:val="22"/>
        </w:rPr>
        <w:t>;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K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075AA41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</w:p>
    <w:p w14:paraId="1D1176E7" w14:textId="77777777" w:rsidR="00982AFC" w:rsidRPr="005B1D37" w:rsidRDefault="00982AFC" w:rsidP="005B1D37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20B35FD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322FBFC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3029BA8E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with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rse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sumpt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in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ern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cie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BE6A26A" w14:textId="77777777" w:rsidR="00982AFC" w:rsidRPr="005B1D37" w:rsidRDefault="009C61AF" w:rsidP="005B1D37">
      <w:pPr>
        <w:spacing w:before="2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B1D37">
        <w:rPr>
          <w:rFonts w:asciiTheme="minorHAnsi" w:eastAsia="Calibri" w:hAnsiTheme="minorHAnsi" w:cstheme="minorHAnsi"/>
          <w:sz w:val="22"/>
          <w:szCs w:val="22"/>
        </w:rPr>
        <w:t>ct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pr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arch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cles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69F1ABA0" w14:textId="77777777" w:rsidR="00982AFC" w:rsidRPr="005B1D37" w:rsidRDefault="009C61AF" w:rsidP="005B1D37">
      <w:pPr>
        <w:tabs>
          <w:tab w:val="left" w:pos="460"/>
        </w:tabs>
        <w:ind w:left="474" w:right="676" w:hanging="36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B1D37">
        <w:rPr>
          <w:rFonts w:asciiTheme="minorHAnsi" w:eastAsia="Calibri" w:hAnsiTheme="minorHAnsi" w:cstheme="minorHAnsi"/>
          <w:sz w:val="22"/>
          <w:szCs w:val="22"/>
        </w:rPr>
        <w:t>aki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le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eria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ai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 stu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ents;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ls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lar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</w:p>
    <w:p w14:paraId="77520146" w14:textId="77777777" w:rsidR="00982AFC" w:rsidRPr="005B1D37" w:rsidRDefault="00982AFC" w:rsidP="005B1D37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007C6B4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“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Pop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us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,”</w:t>
      </w:r>
      <w:r w:rsidRPr="005B1D37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ep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55EACFF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ched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5-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French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5B1D37">
        <w:rPr>
          <w:rFonts w:asciiTheme="minorHAnsi" w:eastAsia="Calibri" w:hAnsiTheme="minorHAnsi" w:cstheme="minorHAnsi"/>
          <w:sz w:val="22"/>
          <w:szCs w:val="22"/>
        </w:rPr>
        <w:t>-Yé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ench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sic</w:t>
      </w:r>
    </w:p>
    <w:p w14:paraId="7C1FA905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 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h at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French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B1D37">
        <w:rPr>
          <w:rFonts w:asciiTheme="minorHAnsi" w:eastAsia="Calibri" w:hAnsiTheme="minorHAnsi" w:cstheme="minorHAnsi"/>
          <w:sz w:val="22"/>
          <w:szCs w:val="22"/>
        </w:rPr>
        <w:t>lar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tu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z w:val="22"/>
          <w:szCs w:val="22"/>
        </w:rPr>
        <w:t>eren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Vassar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e,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B1D37">
        <w:rPr>
          <w:rFonts w:asciiTheme="minorHAnsi" w:eastAsia="Calibri" w:hAnsiTheme="minorHAnsi" w:cstheme="minorHAnsi"/>
          <w:sz w:val="22"/>
          <w:szCs w:val="22"/>
        </w:rPr>
        <w:t>ary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65A424B8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5218314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h Co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 (2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7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1AE871B" w14:textId="77777777" w:rsidR="00982AFC" w:rsidRPr="005B1D37" w:rsidRDefault="009C61AF" w:rsidP="005B1D37">
      <w:pPr>
        <w:tabs>
          <w:tab w:val="left" w:pos="460"/>
        </w:tabs>
        <w:ind w:left="474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cata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fes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r’s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ist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Ins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art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data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ase 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 use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2F8205C7" w14:textId="77777777" w:rsidR="00982AFC" w:rsidRPr="005B1D37" w:rsidRDefault="00982AFC" w:rsidP="005B1D37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A247D82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ADD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4EFB260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hona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ff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0A9AF807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ic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B1D37">
        <w:rPr>
          <w:rFonts w:asciiTheme="minorHAnsi" w:eastAsia="Calibri" w:hAnsiTheme="minorHAnsi" w:cstheme="minorHAnsi"/>
          <w:sz w:val="22"/>
          <w:szCs w:val="22"/>
        </w:rPr>
        <w:t>ri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dr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enc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to 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to the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</w:t>
      </w:r>
    </w:p>
    <w:p w14:paraId="7629CE46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ently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rp</w:t>
      </w:r>
      <w:r w:rsidRPr="005B1D37">
        <w:rPr>
          <w:rFonts w:asciiTheme="minorHAnsi" w:eastAsia="Calibri" w:hAnsiTheme="minorHAnsi" w:cstheme="minorHAnsi"/>
          <w:sz w:val="22"/>
          <w:szCs w:val="22"/>
        </w:rPr>
        <w:t>ass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als,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who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B1D37">
        <w:rPr>
          <w:rFonts w:asciiTheme="minorHAnsi" w:eastAsia="Calibri" w:hAnsiTheme="minorHAnsi" w:cstheme="minorHAnsi"/>
          <w:sz w:val="22"/>
          <w:szCs w:val="22"/>
        </w:rPr>
        <w:t>ed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CDB5A4D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Res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ch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su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5B1D37">
        <w:rPr>
          <w:rFonts w:asciiTheme="minorHAnsi" w:eastAsia="Calibri" w:hAnsiTheme="minorHAnsi" w:cstheme="minorHAnsi"/>
          <w:sz w:val="22"/>
          <w:szCs w:val="22"/>
        </w:rPr>
        <w:t>est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5B1D37">
        <w:rPr>
          <w:rFonts w:asciiTheme="minorHAnsi" w:eastAsia="Calibri" w:hAnsiTheme="minorHAnsi" w:cstheme="minorHAnsi"/>
          <w:sz w:val="22"/>
          <w:szCs w:val="22"/>
        </w:rPr>
        <w:t>rces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re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s al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ae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cerns</w:t>
      </w:r>
    </w:p>
    <w:p w14:paraId="46241403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120A156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tern,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é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éco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(S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BDA4FD0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str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ersat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r 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ersta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 Fr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-En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 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lt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ral</w:t>
      </w:r>
    </w:p>
    <w:p w14:paraId="5134A3DF" w14:textId="77777777" w:rsidR="00982AFC" w:rsidRPr="005B1D37" w:rsidRDefault="009C61AF" w:rsidP="005B1D37">
      <w:pPr>
        <w:ind w:left="437" w:right="25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iffere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es;</w:t>
      </w:r>
      <w:r w:rsidRPr="005B1D3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rt</w:t>
      </w:r>
      <w:r w:rsidRPr="005B1D37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ated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z w:val="22"/>
          <w:szCs w:val="22"/>
        </w:rPr>
        <w:t>es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ekly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z w:val="22"/>
          <w:szCs w:val="22"/>
        </w:rPr>
        <w:t>im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n 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6B7F7C86" w14:textId="77777777" w:rsidR="00982AFC" w:rsidRPr="005B1D37" w:rsidRDefault="009C61AF" w:rsidP="005B1D37">
      <w:pPr>
        <w:spacing w:before="1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slated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French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into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sh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ice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sa</w:t>
      </w:r>
    </w:p>
    <w:p w14:paraId="14D90AB5" w14:textId="77777777" w:rsidR="00982AFC" w:rsidRPr="005B1D37" w:rsidRDefault="00982AFC" w:rsidP="005B1D3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57C7620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ch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es,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5"/>
          <w:sz w:val="22"/>
          <w:szCs w:val="22"/>
        </w:rPr>
        <w:t>3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2CCA88D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Ass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d beg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inn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French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stu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ents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gr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ar,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5B1D37">
        <w:rPr>
          <w:rFonts w:asciiTheme="minorHAnsi" w:eastAsia="Calibri" w:hAnsiTheme="minorHAnsi" w:cstheme="minorHAnsi"/>
          <w:sz w:val="22"/>
          <w:szCs w:val="22"/>
        </w:rPr>
        <w:t>rehe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si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, 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nun</w:t>
      </w:r>
      <w:r w:rsidRPr="005B1D37">
        <w:rPr>
          <w:rFonts w:asciiTheme="minorHAnsi" w:eastAsia="Calibri" w:hAnsiTheme="minorHAnsi" w:cstheme="minorHAnsi"/>
          <w:sz w:val="22"/>
          <w:szCs w:val="22"/>
        </w:rPr>
        <w:t>ci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306B1DE3" w14:textId="77777777" w:rsidR="00982AFC" w:rsidRPr="005B1D37" w:rsidRDefault="00982AFC" w:rsidP="005B1D37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8666043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5B1D3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oc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 xml:space="preserve">te 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Con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5B1D37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’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z w:val="22"/>
          <w:szCs w:val="22"/>
        </w:rPr>
        <w:t>,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6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A87B92B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B1D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z w:val="22"/>
          <w:szCs w:val="22"/>
        </w:rPr>
        <w:t>ed h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5B1D37">
        <w:rPr>
          <w:rFonts w:asciiTheme="minorHAnsi" w:eastAsia="Calibri" w:hAnsiTheme="minorHAnsi" w:cstheme="minorHAnsi"/>
          <w:sz w:val="22"/>
          <w:szCs w:val="22"/>
        </w:rPr>
        <w:t>h q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al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z w:val="22"/>
          <w:szCs w:val="22"/>
        </w:rPr>
        <w:t>ty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se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ice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d ideas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>st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ers’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j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lry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desi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3D75D65" w14:textId="77777777" w:rsidR="00982AFC" w:rsidRPr="005B1D37" w:rsidRDefault="00982AFC" w:rsidP="005B1D37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826BD10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VIT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ERE</w:t>
      </w:r>
      <w:r w:rsidRPr="005B1D37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12FF2B1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f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the 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s Gra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z w:val="22"/>
          <w:szCs w:val="22"/>
        </w:rPr>
        <w:t>3-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ith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Calibri" w:hAnsiTheme="minorHAnsi" w:cstheme="minorHAnsi"/>
          <w:sz w:val="22"/>
          <w:szCs w:val="22"/>
        </w:rPr>
        <w:t>ege C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B1D37">
        <w:rPr>
          <w:rFonts w:asciiTheme="minorHAnsi" w:eastAsia="Calibri" w:hAnsiTheme="minorHAnsi" w:cstheme="minorHAnsi"/>
          <w:sz w:val="22"/>
          <w:szCs w:val="22"/>
        </w:rPr>
        <w:t>-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B1D37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77E4F03" w14:textId="77777777" w:rsidR="00982AFC" w:rsidRPr="005B1D37" w:rsidRDefault="009C61AF" w:rsidP="005B1D37">
      <w:pPr>
        <w:spacing w:before="2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Enj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pl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and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z w:val="22"/>
          <w:szCs w:val="22"/>
        </w:rPr>
        <w:t>tchi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z w:val="22"/>
          <w:szCs w:val="22"/>
        </w:rPr>
        <w:t>rts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inc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s</w:t>
      </w:r>
      <w:r w:rsidRPr="005B1D37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Calibri" w:hAnsiTheme="minorHAnsi" w:cstheme="minorHAnsi"/>
          <w:sz w:val="22"/>
          <w:szCs w:val="22"/>
        </w:rPr>
        <w:t>cer,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t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B1D37">
        <w:rPr>
          <w:rFonts w:asciiTheme="minorHAnsi" w:eastAsia="Calibri" w:hAnsiTheme="minorHAnsi" w:cstheme="minorHAnsi"/>
          <w:sz w:val="22"/>
          <w:szCs w:val="22"/>
        </w:rPr>
        <w:t>is, a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d pi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p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3A9F058" w14:textId="77777777" w:rsidR="00982AFC" w:rsidRPr="005B1D37" w:rsidRDefault="009C61AF" w:rsidP="005B1D37">
      <w:pPr>
        <w:ind w:left="114"/>
        <w:rPr>
          <w:rFonts w:asciiTheme="minorHAnsi" w:eastAsia="Calibri" w:hAnsiTheme="minorHAnsi" w:cstheme="minorHAnsi"/>
          <w:sz w:val="22"/>
          <w:szCs w:val="22"/>
        </w:rPr>
        <w:sectPr w:rsidR="00982AFC" w:rsidRPr="005B1D37">
          <w:pgSz w:w="12240" w:h="15840"/>
          <w:pgMar w:top="700" w:right="1120" w:bottom="280" w:left="1180" w:header="0" w:footer="645" w:gutter="0"/>
          <w:cols w:space="720"/>
        </w:sectPr>
      </w:pPr>
      <w:r w:rsidRPr="005B1D3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B1D3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 xml:space="preserve">Avid 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Calibri" w:hAnsiTheme="minorHAnsi" w:cstheme="minorHAnsi"/>
          <w:sz w:val="22"/>
          <w:szCs w:val="22"/>
        </w:rPr>
        <w:t>i</w:t>
      </w:r>
      <w:r w:rsidRPr="005B1D3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Calibri" w:hAnsiTheme="minorHAnsi" w:cstheme="minorHAnsi"/>
          <w:sz w:val="22"/>
          <w:szCs w:val="22"/>
        </w:rPr>
        <w:t>o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Calibri" w:hAnsiTheme="minorHAnsi" w:cstheme="minorHAnsi"/>
          <w:sz w:val="22"/>
          <w:szCs w:val="22"/>
        </w:rPr>
        <w:t>g</w:t>
      </w:r>
      <w:r w:rsidRPr="005B1D37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09763A09" w14:textId="77777777" w:rsidR="00982AFC" w:rsidRPr="005B1D37" w:rsidRDefault="009C61AF" w:rsidP="005B1D37">
      <w:pPr>
        <w:spacing w:before="78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lastRenderedPageBreak/>
        <w:t>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phia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useum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of</w:t>
      </w:r>
      <w:r w:rsidRPr="005B1D37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179D2B7C" w14:textId="77777777" w:rsidR="00982AFC" w:rsidRPr="005B1D37" w:rsidRDefault="00982AFC" w:rsidP="005B1D37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39A0114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280540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E4FCE" w14:textId="77777777" w:rsidR="00982AFC" w:rsidRPr="005B1D37" w:rsidRDefault="009C61AF" w:rsidP="005B1D37">
      <w:pPr>
        <w:ind w:left="106"/>
        <w:rPr>
          <w:rFonts w:asciiTheme="minorHAnsi" w:eastAsia="Garamond" w:hAnsiTheme="minorHAnsi" w:cstheme="minorHAnsi"/>
          <w:sz w:val="22"/>
          <w:szCs w:val="22"/>
        </w:rPr>
      </w:pPr>
      <w:hyperlink r:id="rId31">
        <w:r w:rsidRPr="005B1D37">
          <w:rPr>
            <w:rFonts w:asciiTheme="minorHAnsi" w:eastAsia="Garamond" w:hAnsiTheme="minorHAnsi" w:cstheme="minorHAnsi"/>
            <w:sz w:val="22"/>
            <w:szCs w:val="22"/>
          </w:rPr>
          <w:t>PRESS R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L</w:t>
        </w:r>
        <w:r w:rsidRPr="005B1D37">
          <w:rPr>
            <w:rFonts w:asciiTheme="minorHAnsi" w:eastAsia="Garamond" w:hAnsiTheme="minorHAnsi" w:cstheme="minorHAnsi"/>
            <w:spacing w:val="-10"/>
            <w:sz w:val="22"/>
            <w:szCs w:val="22"/>
          </w:rPr>
          <w:t>A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>IO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NS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O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>O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RD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I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N</w:t>
        </w:r>
        <w:r w:rsidRPr="005B1D37">
          <w:rPr>
            <w:rFonts w:asciiTheme="minorHAnsi" w:eastAsia="Garamond" w:hAnsiTheme="minorHAnsi" w:cstheme="minorHAnsi"/>
            <w:spacing w:val="-11"/>
            <w:sz w:val="22"/>
            <w:szCs w:val="22"/>
          </w:rPr>
          <w:t>A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TOR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-</w:t>
        </w:r>
        <w:r w:rsidRPr="005B1D37">
          <w:rPr>
            <w:rFonts w:asciiTheme="minorHAnsi" w:eastAsia="Garamond" w:hAnsiTheme="minorHAnsi" w:cstheme="minorHAnsi"/>
            <w:spacing w:val="3"/>
            <w:sz w:val="22"/>
            <w:szCs w:val="22"/>
          </w:rPr>
          <w:t xml:space="preserve"> </w:t>
        </w:r>
        <w:r w:rsidRPr="005B1D37">
          <w:rPr>
            <w:rFonts w:asciiTheme="minorHAnsi" w:eastAsia="Garamond" w:hAnsiTheme="minorHAnsi" w:cstheme="minorHAnsi"/>
            <w:spacing w:val="1"/>
            <w:sz w:val="22"/>
            <w:szCs w:val="22"/>
          </w:rPr>
          <w:t>M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A</w:t>
        </w:r>
        <w:r w:rsidRPr="005B1D37">
          <w:rPr>
            <w:rFonts w:asciiTheme="minorHAnsi" w:eastAsia="Garamond" w:hAnsiTheme="minorHAnsi" w:cstheme="minorHAnsi"/>
            <w:spacing w:val="-3"/>
            <w:sz w:val="22"/>
            <w:szCs w:val="22"/>
          </w:rPr>
          <w:t>R</w:t>
        </w:r>
        <w:r w:rsidRPr="005B1D37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ETING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&amp;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U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BL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>I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REL</w:t>
        </w:r>
        <w:r w:rsidRPr="005B1D37">
          <w:rPr>
            <w:rFonts w:asciiTheme="minorHAnsi" w:eastAsia="Garamond" w:hAnsiTheme="minorHAnsi" w:cstheme="minorHAnsi"/>
            <w:spacing w:val="-10"/>
            <w:sz w:val="22"/>
            <w:szCs w:val="22"/>
          </w:rPr>
          <w:t>A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5B1D37">
          <w:rPr>
            <w:rFonts w:asciiTheme="minorHAnsi" w:eastAsia="Garamond" w:hAnsiTheme="minorHAnsi" w:cstheme="minorHAnsi"/>
            <w:spacing w:val="-1"/>
            <w:sz w:val="22"/>
            <w:szCs w:val="22"/>
          </w:rPr>
          <w:t>IO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NS</w:t>
        </w:r>
      </w:hyperlink>
    </w:p>
    <w:p w14:paraId="2528465D" w14:textId="77777777" w:rsidR="00982AFC" w:rsidRPr="005B1D37" w:rsidRDefault="009C61AF" w:rsidP="005B1D37">
      <w:pPr>
        <w:spacing w:before="1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Posted: February 16, 2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sz w:val="22"/>
          <w:szCs w:val="22"/>
        </w:rPr>
        <w:t>16</w:t>
      </w:r>
    </w:p>
    <w:p w14:paraId="15201DED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28D329" w14:textId="77777777" w:rsidR="00982AFC" w:rsidRPr="005B1D37" w:rsidRDefault="00982AFC" w:rsidP="005B1D37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15397901" w14:textId="77777777" w:rsidR="00982AFC" w:rsidRPr="005B1D37" w:rsidRDefault="009C61AF" w:rsidP="005B1D37">
      <w:pPr>
        <w:ind w:left="106" w:right="75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The Museum is current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eeking a Press Relati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ns 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ordinator to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provide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overa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l support to the media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rela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ions team. The PR coordi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ator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responds to press inqu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ries,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coordinates press ev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nts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mailings, maintains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the electron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c press room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he website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and exec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tes el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ctronic blast press re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eases,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advisories and </w:t>
      </w:r>
      <w:r w:rsidRPr="005B1D37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-vites.</w:t>
      </w:r>
      <w:r w:rsidRPr="005B1D37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This position works wi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ario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s conta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 wi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hin the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mus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um inc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uding the Ph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togr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phy Depar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ment, Ex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cuti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e Department, Web Te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various curatorial 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par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ments. Individual must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highly organized and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pr</w:t>
      </w:r>
      <w:r w:rsidRPr="005B1D37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ctive.</w:t>
      </w:r>
    </w:p>
    <w:p w14:paraId="58E3DC2D" w14:textId="77777777" w:rsidR="00982AFC" w:rsidRPr="005B1D37" w:rsidRDefault="00982AFC" w:rsidP="005B1D3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88288C2" w14:textId="77777777" w:rsidR="00982AFC" w:rsidRPr="005B1D37" w:rsidRDefault="009C61AF" w:rsidP="005B1D37">
      <w:pPr>
        <w:ind w:left="106" w:right="103"/>
        <w:rPr>
          <w:rFonts w:asciiTheme="minorHAnsi" w:eastAsia="Garamond" w:hAnsiTheme="minorHAnsi" w:cstheme="minorHAnsi"/>
          <w:sz w:val="22"/>
          <w:szCs w:val="22"/>
        </w:rPr>
        <w:sectPr w:rsidR="00982AFC" w:rsidRPr="005B1D37">
          <w:pgSz w:w="12240" w:h="15840"/>
          <w:pgMar w:top="700" w:right="1000" w:bottom="280" w:left="960" w:header="0" w:footer="645" w:gutter="0"/>
          <w:cols w:space="720"/>
        </w:sectPr>
      </w:pPr>
      <w:r w:rsidRPr="005B1D37">
        <w:rPr>
          <w:rFonts w:asciiTheme="minorHAnsi" w:eastAsia="Garamond" w:hAnsiTheme="minorHAnsi" w:cstheme="minorHAnsi"/>
          <w:sz w:val="22"/>
          <w:szCs w:val="22"/>
        </w:rPr>
        <w:t>Requirements include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 B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.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A. degree, preferably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glish or Communicat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ons,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proficiency with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Photo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hop, InDesign, Access, 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ML,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and Word. Excellent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writi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g, planning, and eff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ctive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nterpersonal skills are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nec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ssary. Experience in public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relati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ns or in a museum sett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s a plus. Background or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erest in art and new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edia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are highly desirable. This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indiv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dual repor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 to the Di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ect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 of Media Relation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2C54F39" w14:textId="77777777" w:rsidR="00982AFC" w:rsidRPr="005B1D37" w:rsidRDefault="00982AFC" w:rsidP="005B1D3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67D01E4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BE6CE8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4F26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B3FF08" w14:textId="77777777" w:rsidR="00982AFC" w:rsidRPr="005B1D37" w:rsidRDefault="009C61AF" w:rsidP="005B1D37">
      <w:pPr>
        <w:spacing w:before="38" w:line="240" w:lineRule="exact"/>
        <w:ind w:left="585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hAnsiTheme="minorHAnsi" w:cstheme="minorHAnsi"/>
          <w:sz w:val="22"/>
          <w:szCs w:val="22"/>
        </w:rPr>
        <w:pict w14:anchorId="421CAC8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3pt;margin-top:55.4pt;width:275pt;height:191.85pt;z-index:-144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4"/>
                    <w:gridCol w:w="1416"/>
                  </w:tblGrid>
                  <w:tr w:rsidR="00982AFC" w14:paraId="274444C3" w14:textId="77777777">
                    <w:trPr>
                      <w:trHeight w:hRule="exact" w:val="1035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DE9A45" w14:textId="77777777" w:rsidR="00982AFC" w:rsidRDefault="009C61AF">
                        <w:pPr>
                          <w:spacing w:before="74"/>
                          <w:ind w:left="40" w:right="-26"/>
                          <w:rPr>
                            <w:rFonts w:ascii="Garamond" w:eastAsia="Garamond" w:hAnsi="Garamond" w:cs="Garamon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ALE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 xml:space="preserve">R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ER)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 xml:space="preserve"> 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W</w:t>
                        </w:r>
                      </w:p>
                      <w:p w14:paraId="46D0F92C" w14:textId="77777777" w:rsidR="00982AFC" w:rsidRDefault="00982AFC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59F3D7FD" w14:textId="77777777" w:rsidR="00982AFC" w:rsidRDefault="009C61AF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 xml:space="preserve">P.O. Box 000, South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eer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ield, MA 01373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B1D7ED" w14:textId="77777777" w:rsidR="00982AFC" w:rsidRDefault="00982AFC">
                        <w:pPr>
                          <w:spacing w:line="200" w:lineRule="exact"/>
                        </w:pPr>
                      </w:p>
                      <w:p w14:paraId="13B5A932" w14:textId="77777777" w:rsidR="00982AFC" w:rsidRDefault="00982AFC">
                        <w:pPr>
                          <w:spacing w:line="200" w:lineRule="exact"/>
                        </w:pPr>
                      </w:p>
                      <w:p w14:paraId="3B288DA6" w14:textId="77777777" w:rsidR="00982AFC" w:rsidRDefault="00982AFC">
                        <w:pPr>
                          <w:spacing w:before="18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1DCEF2C5" w14:textId="77777777" w:rsidR="00982AFC" w:rsidRDefault="009C61AF">
                        <w:pPr>
                          <w:ind w:left="36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(41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) 0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-0000</w:t>
                        </w:r>
                      </w:p>
                    </w:tc>
                  </w:tr>
                  <w:tr w:rsidR="00982AFC" w14:paraId="2EA8F73B" w14:textId="77777777">
                    <w:trPr>
                      <w:trHeight w:hRule="exact" w:val="517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0EB47A" w14:textId="77777777" w:rsidR="00982AFC" w:rsidRDefault="00982AFC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C2E524F" w14:textId="77777777" w:rsidR="00982AFC" w:rsidRDefault="009C61AF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February 20, 2016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187E11" w14:textId="77777777" w:rsidR="00982AFC" w:rsidRDefault="00982AFC"/>
                    </w:tc>
                  </w:tr>
                  <w:tr w:rsidR="00982AFC" w14:paraId="761F5D40" w14:textId="77777777">
                    <w:trPr>
                      <w:trHeight w:hRule="exact" w:val="1811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21523D" w14:textId="77777777" w:rsidR="00982AFC" w:rsidRDefault="00982AFC">
                        <w:pPr>
                          <w:spacing w:before="1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05CA80B" w14:textId="77777777" w:rsidR="00982AFC" w:rsidRDefault="009C61AF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Greer Diefenderfer</w:t>
                        </w:r>
                      </w:p>
                      <w:p w14:paraId="0DA780D5" w14:textId="77777777" w:rsidR="00982AFC" w:rsidRDefault="009C61AF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Employment Manag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</w:t>
                        </w:r>
                      </w:p>
                      <w:p w14:paraId="6E062A77" w14:textId="77777777" w:rsidR="00982AFC" w:rsidRDefault="009C61AF">
                        <w:pPr>
                          <w:spacing w:before="1"/>
                          <w:ind w:left="40" w:right="1223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Human Resources De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ment Philadelphia Museum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 xml:space="preserve">of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rt P.O. Box 7646</w:t>
                        </w:r>
                      </w:p>
                      <w:p w14:paraId="7D98152E" w14:textId="77777777" w:rsidR="00982AFC" w:rsidRDefault="009C61AF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Philadelphia, PA 191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1-7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6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46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7192F3" w14:textId="77777777" w:rsidR="00982AFC" w:rsidRDefault="00982AFC"/>
                    </w:tc>
                  </w:tr>
                  <w:tr w:rsidR="00982AFC" w14:paraId="05FB17BB" w14:textId="77777777">
                    <w:trPr>
                      <w:trHeight w:hRule="exact" w:val="475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494C73" w14:textId="77777777" w:rsidR="00982AFC" w:rsidRDefault="00982AFC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3069658" w14:textId="77777777" w:rsidR="00982AFC" w:rsidRDefault="009C61AF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 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. 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efende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fer: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C27B24" w14:textId="77777777" w:rsidR="00982AFC" w:rsidRDefault="00982AFC"/>
                    </w:tc>
                  </w:tr>
                </w:tbl>
                <w:p w14:paraId="0CCA19F5" w14:textId="77777777" w:rsidR="00982AFC" w:rsidRDefault="00982AFC"/>
              </w:txbxContent>
            </v:textbox>
            <w10:wrap anchorx="page" anchory="page"/>
          </v:shape>
        </w:pict>
      </w:r>
      <w:hyperlink r:id="rId32">
        <w:r w:rsidRPr="005B1D37">
          <w:rPr>
            <w:rFonts w:asciiTheme="minorHAnsi" w:eastAsia="Garamond" w:hAnsiTheme="minorHAnsi" w:cstheme="minorHAnsi"/>
            <w:sz w:val="22"/>
            <w:szCs w:val="22"/>
          </w:rPr>
          <w:t>a.z.drew@g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m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ail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com</w:t>
        </w:r>
      </w:hyperlink>
    </w:p>
    <w:p w14:paraId="3B4BB6F0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B5F7A4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EA425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FFF5C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85660E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903D8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0570BA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C261C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2D8001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94A477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65E0C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02ACA8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A668A5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0963F3" w14:textId="77777777" w:rsidR="00982AFC" w:rsidRPr="005B1D37" w:rsidRDefault="00982AFC" w:rsidP="005B1D3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C2B3B" w14:textId="77777777" w:rsidR="00982AFC" w:rsidRPr="005B1D37" w:rsidRDefault="00982AFC" w:rsidP="005B1D3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F235AFD" w14:textId="77777777" w:rsidR="00982AFC" w:rsidRPr="005B1D37" w:rsidRDefault="009C61AF" w:rsidP="005B1D37">
      <w:pPr>
        <w:spacing w:before="38"/>
        <w:ind w:left="146" w:right="342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I am a graduating sen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 at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Smith College writi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g to 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ply for the Press Rela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ions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Coordinator opport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nity at the Philadelphia Mu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eum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f Art posted February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16.</w:t>
      </w:r>
      <w:r w:rsidRPr="005B1D37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 would bring to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this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posit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 a demonstrated commitment to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the 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ts, st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ong public relations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experi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nce in arts no</w:t>
      </w:r>
      <w:r w:rsidRPr="005B1D37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-profi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s, and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proficiency with w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b and publications design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oftwa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e.</w:t>
      </w:r>
    </w:p>
    <w:p w14:paraId="1A666C9C" w14:textId="77777777" w:rsidR="00982AFC" w:rsidRPr="005B1D37" w:rsidRDefault="00982AFC" w:rsidP="005B1D3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6616833" w14:textId="77777777" w:rsidR="00982AFC" w:rsidRPr="005B1D37" w:rsidRDefault="009C61AF" w:rsidP="005B1D37">
      <w:pPr>
        <w:ind w:left="146" w:right="191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Last summer as Market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ng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Intern for the Media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Educ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 Foundation, I 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the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development of ME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’s so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ial media presence incre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sing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attendance at our ev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nts by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over 25%. At the sa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 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e, I developed press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its, responded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o press in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5B1D37">
        <w:rPr>
          <w:rFonts w:asciiTheme="minorHAnsi" w:eastAsia="Garamond" w:hAnsiTheme="minorHAnsi" w:cstheme="minorHAnsi"/>
          <w:sz w:val="22"/>
          <w:szCs w:val="22"/>
        </w:rPr>
        <w:t>uiri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s, and 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signed a bro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hure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 distrib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 at fi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m con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erences. Because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he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MEF offers 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resour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es desig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o help spark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discussi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ab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ut so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 of the most 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ess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ng and co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plicated 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sues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of our tim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I saw firsth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e challenge of educa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ing 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 public about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nfam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liar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opics.  As a 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seums Concentra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ion stud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nt, I 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ve le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rned that muse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ce s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milar chal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enges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s th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y seek to a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tract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incr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asin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ly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z w:val="22"/>
          <w:szCs w:val="22"/>
        </w:rPr>
        <w:t>ive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se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ce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>y 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gagi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g 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em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with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ubj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att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r from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fer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ltu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h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sto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 periods.</w:t>
      </w:r>
    </w:p>
    <w:p w14:paraId="41E749F7" w14:textId="77777777" w:rsidR="00982AFC" w:rsidRPr="005B1D37" w:rsidRDefault="00982AFC" w:rsidP="005B1D3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610D4F9C" w14:textId="77777777" w:rsidR="00982AFC" w:rsidRPr="005B1D37" w:rsidRDefault="009C61AF" w:rsidP="005B1D37">
      <w:pPr>
        <w:ind w:left="146" w:right="313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Previously, as gallery 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sist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 at the Firehouse G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llery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 Vermont, I created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 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dia and educational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ontact database and designed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an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nline press media list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form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– similar to that in y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ur el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ctronic press room</w:t>
      </w:r>
      <w:r w:rsidRPr="005B1D3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– 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ing Dreamweaver.  As a res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lt,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event attendance 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reased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from previous years.  As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intern in Smith’s</w:t>
      </w:r>
    </w:p>
    <w:p w14:paraId="56B40D6E" w14:textId="77777777" w:rsidR="00982AFC" w:rsidRPr="005B1D37" w:rsidRDefault="009C61AF" w:rsidP="005B1D37">
      <w:pPr>
        <w:ind w:left="146" w:right="6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advancement office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initia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ed an alumnae databa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e th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 proved val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able to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ther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campus 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partments’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utr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ach to alums, while in 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alu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nae relations office,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 ans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ered daily email and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hone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inquiries,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sent blast 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ails,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and coordinated mailings,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often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under a tight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deadli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e.</w:t>
      </w:r>
    </w:p>
    <w:p w14:paraId="5474152B" w14:textId="77777777" w:rsidR="00982AFC" w:rsidRPr="005B1D37" w:rsidRDefault="00982AFC" w:rsidP="005B1D3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45CF528" w14:textId="77777777" w:rsidR="00982AFC" w:rsidRPr="005B1D37" w:rsidRDefault="009C61AF" w:rsidP="005B1D37">
      <w:pPr>
        <w:spacing w:line="240" w:lineRule="exact"/>
        <w:ind w:left="146" w:right="230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The Press Re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ations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oord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nator position partic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larly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ttracts me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ecause it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omb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nes my passions f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 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blic relations and the arts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with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my com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unication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k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lls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nd talents in design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 m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dia.  Having experie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ced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ow</w:t>
      </w:r>
    </w:p>
    <w:p w14:paraId="7D35AD89" w14:textId="77777777" w:rsidR="00982AFC" w:rsidRPr="005B1D37" w:rsidRDefault="009C61AF" w:rsidP="005B1D37">
      <w:pPr>
        <w:spacing w:before="9"/>
        <w:ind w:left="146" w:right="320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important the public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relati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ns function is to an a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ts or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anization’s suc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ess, I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m 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5B1D37">
        <w:rPr>
          <w:rFonts w:asciiTheme="minorHAnsi" w:eastAsia="Garamond" w:hAnsiTheme="minorHAnsi" w:cstheme="minorHAnsi"/>
          <w:sz w:val="22"/>
          <w:szCs w:val="22"/>
        </w:rPr>
        <w:t>cited at the prospect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of joining the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z w:val="22"/>
          <w:szCs w:val="22"/>
        </w:rPr>
        <w:t>ia re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ations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team at the Philad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hia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use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 of 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rt, reno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d 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 its c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llectio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s, ex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bition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and programs, and add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o its already strong 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cial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media and com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unic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tions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efforts.</w:t>
      </w:r>
    </w:p>
    <w:p w14:paraId="0F4F4ED8" w14:textId="77777777" w:rsidR="00982AFC" w:rsidRPr="005B1D37" w:rsidRDefault="009C61AF" w:rsidP="005B1D37">
      <w:pPr>
        <w:spacing w:before="40" w:line="500" w:lineRule="exact"/>
        <w:ind w:left="146" w:right="195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I look forward to dis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ussi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g my strong interest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this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opportunity.  Thank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 f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r considering my app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sz w:val="22"/>
          <w:szCs w:val="22"/>
        </w:rPr>
        <w:t>icati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n. Sincerely,</w:t>
      </w:r>
    </w:p>
    <w:p w14:paraId="7090617F" w14:textId="77777777" w:rsidR="00982AFC" w:rsidRPr="005B1D37" w:rsidRDefault="009C61AF" w:rsidP="005B1D37">
      <w:pPr>
        <w:spacing w:line="200" w:lineRule="exact"/>
        <w:ind w:left="146"/>
        <w:rPr>
          <w:rFonts w:asciiTheme="minorHAnsi" w:eastAsia="Garamond" w:hAnsiTheme="minorHAnsi" w:cstheme="minorHAnsi"/>
          <w:sz w:val="22"/>
          <w:szCs w:val="22"/>
        </w:rPr>
        <w:sectPr w:rsidR="00982AFC" w:rsidRPr="005B1D37">
          <w:pgSz w:w="12240" w:h="15840"/>
          <w:pgMar w:top="1000" w:right="1100" w:bottom="280" w:left="920" w:header="0" w:footer="645" w:gutter="0"/>
          <w:cols w:space="720"/>
        </w:sectPr>
      </w:pPr>
      <w:r w:rsidRPr="005B1D37">
        <w:rPr>
          <w:rFonts w:asciiTheme="minorHAnsi" w:eastAsia="Garamond" w:hAnsiTheme="minorHAnsi" w:cstheme="minorHAnsi"/>
          <w:position w:val="2"/>
          <w:sz w:val="22"/>
          <w:szCs w:val="22"/>
        </w:rPr>
        <w:t>Zander Drew</w:t>
      </w:r>
    </w:p>
    <w:p w14:paraId="6DF94BB5" w14:textId="77777777" w:rsidR="00982AFC" w:rsidRPr="005B1D37" w:rsidRDefault="009C61AF" w:rsidP="005B1D37">
      <w:pPr>
        <w:spacing w:before="82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ALEXA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(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AN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DER)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DR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W</w:t>
      </w:r>
    </w:p>
    <w:p w14:paraId="0FDA414A" w14:textId="77777777" w:rsidR="00982AFC" w:rsidRPr="005B1D37" w:rsidRDefault="00982AFC" w:rsidP="005B1D3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30761F7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P.O.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ox 000, South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sz w:val="22"/>
          <w:szCs w:val="22"/>
        </w:rPr>
        <w:t>eer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ield, MA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01373   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(41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z w:val="22"/>
          <w:szCs w:val="22"/>
        </w:rPr>
        <w:t>)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0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hyperlink r:id="rId33">
        <w:r w:rsidRPr="005B1D37">
          <w:rPr>
            <w:rFonts w:asciiTheme="minorHAnsi" w:eastAsia="Garamond" w:hAnsiTheme="minorHAnsi" w:cstheme="minorHAnsi"/>
            <w:sz w:val="22"/>
            <w:szCs w:val="22"/>
          </w:rPr>
          <w:t>0-0000     a.z.drew@g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m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ail</w:t>
        </w:r>
        <w:r w:rsidRPr="005B1D37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5B1D37">
          <w:rPr>
            <w:rFonts w:asciiTheme="minorHAnsi" w:eastAsia="Garamond" w:hAnsiTheme="minorHAnsi" w:cstheme="minorHAnsi"/>
            <w:sz w:val="22"/>
            <w:szCs w:val="22"/>
          </w:rPr>
          <w:t>com</w:t>
        </w:r>
      </w:hyperlink>
    </w:p>
    <w:p w14:paraId="0D460F69" w14:textId="77777777" w:rsidR="00982AFC" w:rsidRPr="005B1D37" w:rsidRDefault="00982AFC" w:rsidP="005B1D3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3C9D7FB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016F91CD" w14:textId="77777777" w:rsidR="00982AFC" w:rsidRPr="005B1D37" w:rsidRDefault="009C61AF" w:rsidP="005B1D37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Smith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ollege, </w:t>
      </w:r>
      <w:r w:rsidRPr="005B1D37">
        <w:rPr>
          <w:rFonts w:asciiTheme="minorHAnsi" w:eastAsia="Garamond" w:hAnsiTheme="minorHAnsi" w:cstheme="minorHAnsi"/>
          <w:sz w:val="22"/>
          <w:szCs w:val="22"/>
        </w:rPr>
        <w:t>Nort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am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ton, MA     Bachelor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f Ar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s expected May 2016</w:t>
      </w:r>
    </w:p>
    <w:p w14:paraId="3039223E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Major: Art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istory   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r: French Studies   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se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oncentration   </w:t>
      </w:r>
      <w:r w:rsidRPr="005B1D37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GP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: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3.56</w:t>
      </w:r>
    </w:p>
    <w:p w14:paraId="1AE363EB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Related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ourses:  His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ory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nd Critical Issues of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use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ms,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urating A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erican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mory,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isual Anthrop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logy</w:t>
      </w:r>
    </w:p>
    <w:p w14:paraId="207CE09D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Research Paper:  “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>ir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ual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s. ‘Bricks and Mortar’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us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ums: Why the Art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eeds Both”</w:t>
      </w:r>
    </w:p>
    <w:p w14:paraId="71C1A5A3" w14:textId="77777777" w:rsidR="00982AFC" w:rsidRPr="005B1D37" w:rsidRDefault="00982AFC" w:rsidP="005B1D37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CFC420F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Language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roficienc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: 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luent French; conver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atio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al Spanish</w:t>
      </w:r>
    </w:p>
    <w:p w14:paraId="647F019A" w14:textId="77777777" w:rsidR="00982AFC" w:rsidRPr="005B1D37" w:rsidRDefault="009C61AF" w:rsidP="005B1D37">
      <w:pPr>
        <w:spacing w:before="2"/>
        <w:ind w:left="114" w:right="507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puter Skills: 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Ph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hop, Illustrator, Drea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we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ver, HTML; Faceboo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Li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kedIn, Instagram, Pin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eres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, 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itter, YouTube; C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nst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nt Contact, Everest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>usin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ss Manage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ent softw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re</w:t>
      </w:r>
    </w:p>
    <w:p w14:paraId="776D6E13" w14:textId="77777777" w:rsidR="00982AFC" w:rsidRPr="005B1D37" w:rsidRDefault="00982AFC" w:rsidP="005B1D37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3C24B5C8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REL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675E7C44" w14:textId="77777777" w:rsidR="00982AFC" w:rsidRPr="005B1D37" w:rsidRDefault="009C61AF" w:rsidP="005B1D37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Marketing Intern, M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dia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Education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oundation,</w:t>
      </w:r>
      <w:r w:rsidRPr="005B1D37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Northampton, MA, S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er 2015</w:t>
      </w:r>
    </w:p>
    <w:p w14:paraId="2ED228E7" w14:textId="77777777" w:rsidR="00982AFC" w:rsidRPr="005B1D37" w:rsidRDefault="009C61AF" w:rsidP="005B1D37">
      <w:pPr>
        <w:ind w:left="294" w:right="362" w:hanging="180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Developed and com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z w:val="22"/>
          <w:szCs w:val="22"/>
        </w:rPr>
        <w:t>iled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press kits and promot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onal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materials for non-pro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it w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sz w:val="22"/>
          <w:szCs w:val="22"/>
        </w:rPr>
        <w:t>ich produces and distr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but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s documentary films to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insp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re critical thinking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bout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ass media</w:t>
      </w:r>
    </w:p>
    <w:p w14:paraId="4F77E47C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Initiated and mainta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digital archive of all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media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and press featuring M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F f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lms; scanned 300+ art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cles</w:t>
      </w:r>
    </w:p>
    <w:p w14:paraId="45853639" w14:textId="77777777" w:rsidR="00982AFC" w:rsidRPr="005B1D37" w:rsidRDefault="009C61AF" w:rsidP="005B1D37">
      <w:pPr>
        <w:spacing w:line="24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Contacted confere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ce or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anizers to pitch MEF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films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to 30+ upcoming c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nfere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ces</w:t>
      </w:r>
    </w:p>
    <w:p w14:paraId="227E05FF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Created and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anaged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ounts on social media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outl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ts such as Facebook,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wit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er, and YouTube</w:t>
      </w:r>
    </w:p>
    <w:p w14:paraId="57B8C095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Launched M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F's </w:t>
      </w:r>
      <w:r w:rsidRPr="005B1D37">
        <w:rPr>
          <w:rFonts w:asciiTheme="minorHAnsi" w:eastAsia="Garamond" w:hAnsiTheme="minorHAnsi" w:cstheme="minorHAnsi"/>
          <w:sz w:val="22"/>
          <w:szCs w:val="22"/>
        </w:rPr>
        <w:t>Twi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ter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and garnered a strong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foll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wing by actively sha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ing li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ks and posting 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5B1D37">
        <w:rPr>
          <w:rFonts w:asciiTheme="minorHAnsi" w:eastAsia="Garamond" w:hAnsiTheme="minorHAnsi" w:cstheme="minorHAnsi"/>
          <w:sz w:val="22"/>
          <w:szCs w:val="22"/>
        </w:rPr>
        <w:t>eets</w:t>
      </w:r>
    </w:p>
    <w:p w14:paraId="65C0EFC4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 Researched client re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pon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e on sites such as Fac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bo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>k; analyzed efforts and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suc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esses of social media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nter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sz w:val="22"/>
          <w:szCs w:val="22"/>
        </w:rPr>
        <w:t>ction</w:t>
      </w:r>
    </w:p>
    <w:p w14:paraId="35BB11AA" w14:textId="77777777" w:rsidR="00982AFC" w:rsidRPr="005B1D37" w:rsidRDefault="009C61AF" w:rsidP="005B1D37">
      <w:pPr>
        <w:ind w:left="257" w:right="627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to maximize positive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eed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z w:val="22"/>
          <w:szCs w:val="22"/>
        </w:rPr>
        <w:t>ack and bu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sz w:val="22"/>
          <w:szCs w:val="22"/>
        </w:rPr>
        <w:t>-in</w:t>
      </w:r>
    </w:p>
    <w:p w14:paraId="64A169F7" w14:textId="77777777" w:rsidR="00982AFC" w:rsidRPr="005B1D37" w:rsidRDefault="009C61AF" w:rsidP="005B1D37">
      <w:pPr>
        <w:spacing w:line="24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Updated and 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aintai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ed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ndividual client acc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unts u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ing Everest Business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gement software</w:t>
      </w:r>
    </w:p>
    <w:p w14:paraId="1F6B2650" w14:textId="77777777" w:rsidR="00982AFC" w:rsidRPr="005B1D37" w:rsidRDefault="00982AFC" w:rsidP="005B1D37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CA98F05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Gallery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Assista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t, 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urli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gt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n City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Arts Fire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se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Galler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rling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on,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mer 20</w:t>
      </w:r>
      <w:r w:rsidRPr="005B1D37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1D37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3FE0A95A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Developed media a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 e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ucational contact da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abase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500+;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conducted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esear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 online and by ph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</w:p>
    <w:p w14:paraId="28CDC953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Initiated and desig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ed on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ine press media li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 fo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 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sulting in 150 new c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ntacts</w:t>
      </w:r>
    </w:p>
    <w:p w14:paraId="79B130A4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Coordinated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educat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onal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gallery talks by arti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and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pecial events for me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bers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and general public</w:t>
      </w:r>
    </w:p>
    <w:p w14:paraId="1DA40C53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Engaged public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onve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sations about current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exhi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its; re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ponded to ques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ions</w:t>
      </w:r>
    </w:p>
    <w:p w14:paraId="397992A9" w14:textId="77777777" w:rsidR="00982AFC" w:rsidRPr="005B1D37" w:rsidRDefault="00982AFC" w:rsidP="005B1D37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7FC3451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AD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ON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716FAF82" w14:textId="77777777" w:rsidR="00982AFC" w:rsidRPr="005B1D37" w:rsidRDefault="009C61AF" w:rsidP="005B1D37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Intern, Office of Adva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ement, Smith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olleg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5B1D3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sz w:val="22"/>
          <w:szCs w:val="22"/>
        </w:rPr>
        <w:t>orthampton, MA, Fall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2014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- Spring 2015</w:t>
      </w:r>
    </w:p>
    <w:p w14:paraId="64AD153F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Communi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ated with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Smi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 alums by em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 and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e, re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ponding to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4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0 em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ils daily</w:t>
      </w:r>
    </w:p>
    <w:p w14:paraId="5F14F803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Engaged in convers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tions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with prospec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ive and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curr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 donors; referred to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oth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 departments as need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427B7B08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Initiated independ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 pr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jects: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reated database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facilitated ca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pu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-w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de al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mnae communications</w:t>
      </w:r>
    </w:p>
    <w:p w14:paraId="162BC9FC" w14:textId="77777777" w:rsidR="00982AFC" w:rsidRPr="005B1D37" w:rsidRDefault="00982AFC" w:rsidP="005B1D37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8F0877D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Reunion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ide, Alumn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Relations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ffice, Sm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College,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Northampt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A, Spring 2013, 2014,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z w:val="22"/>
          <w:szCs w:val="22"/>
        </w:rPr>
        <w:t>015</w:t>
      </w:r>
    </w:p>
    <w:p w14:paraId="2E8A9011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Org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nized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ev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nts a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 a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viti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 in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lud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ng p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nel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ssi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ns a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 c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ass dinn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s f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</w:p>
    <w:p w14:paraId="14C5A4DC" w14:textId="77777777" w:rsidR="00982AFC" w:rsidRPr="005B1D37" w:rsidRDefault="009C61AF" w:rsidP="005B1D37">
      <w:pPr>
        <w:spacing w:before="2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Assisted with registra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sz w:val="22"/>
          <w:szCs w:val="22"/>
        </w:rPr>
        <w:t>ion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during busiest check-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sz w:val="22"/>
          <w:szCs w:val="22"/>
        </w:rPr>
        <w:t>n shi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B1D37">
        <w:rPr>
          <w:rFonts w:asciiTheme="minorHAnsi" w:eastAsia="Garamond" w:hAnsiTheme="minorHAnsi" w:cstheme="minorHAnsi"/>
          <w:sz w:val="22"/>
          <w:szCs w:val="22"/>
        </w:rPr>
        <w:t>t; com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>ended for fri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ndly,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efficient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customer se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B1D37">
        <w:rPr>
          <w:rFonts w:asciiTheme="minorHAnsi" w:eastAsia="Garamond" w:hAnsiTheme="minorHAnsi" w:cstheme="minorHAnsi"/>
          <w:sz w:val="22"/>
          <w:szCs w:val="22"/>
        </w:rPr>
        <w:t>vice</w:t>
      </w:r>
    </w:p>
    <w:p w14:paraId="7D5246BD" w14:textId="77777777" w:rsidR="00982AFC" w:rsidRPr="005B1D37" w:rsidRDefault="00982AFC" w:rsidP="005B1D37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870B10D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Events </w:t>
      </w:r>
      <w:r w:rsidRPr="005B1D3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lanner, Recr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onal Council, Smith 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ege,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Northampton,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A, 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5B1D37">
        <w:rPr>
          <w:rFonts w:asciiTheme="minorHAnsi" w:eastAsia="Garamond" w:hAnsiTheme="minorHAnsi" w:cstheme="minorHAnsi"/>
          <w:sz w:val="22"/>
          <w:szCs w:val="22"/>
        </w:rPr>
        <w:t>013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- 2014</w:t>
      </w:r>
    </w:p>
    <w:p w14:paraId="76452B3E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Proposed, designed,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executed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large social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events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and activities</w:t>
      </w:r>
      <w:r w:rsidRPr="005B1D3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for stu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ent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ody</w:t>
      </w:r>
    </w:p>
    <w:p w14:paraId="5698DC76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Coordinated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blicity, s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curity, hospit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lity, ti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kets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nd sale</w:t>
      </w:r>
      <w:r w:rsidRPr="005B1D3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; helped secur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ty d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partment oversee ev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414E8D48" w14:textId="77777777" w:rsidR="00982AFC" w:rsidRPr="005B1D37" w:rsidRDefault="00982AFC" w:rsidP="005B1D37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D8EEB01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Sales Representative,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5B1D3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 xml:space="preserve">toria’s Secret, </w:t>
      </w:r>
      <w:r w:rsidRPr="005B1D37">
        <w:rPr>
          <w:rFonts w:asciiTheme="minorHAnsi" w:eastAsia="Garamond" w:hAnsiTheme="minorHAnsi" w:cstheme="minorHAnsi"/>
          <w:sz w:val="22"/>
          <w:szCs w:val="22"/>
        </w:rPr>
        <w:t>Burlin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5B1D37">
        <w:rPr>
          <w:rFonts w:asciiTheme="minorHAnsi" w:eastAsia="Garamond" w:hAnsiTheme="minorHAnsi" w:cstheme="minorHAnsi"/>
          <w:sz w:val="22"/>
          <w:szCs w:val="22"/>
        </w:rPr>
        <w:t>ton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City Mall, Burlington,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VT,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sz w:val="22"/>
          <w:szCs w:val="22"/>
        </w:rPr>
        <w:t>Summer 2013</w:t>
      </w:r>
    </w:p>
    <w:p w14:paraId="6EDA7C1F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Assisted customers wi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pparel purchases; pro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ided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supportive feedback </w:t>
      </w:r>
      <w:r w:rsidRPr="005B1D3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nd s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ggestions</w:t>
      </w:r>
    </w:p>
    <w:p w14:paraId="4ED8ADB8" w14:textId="77777777" w:rsidR="00982AFC" w:rsidRPr="005B1D37" w:rsidRDefault="009C61AF" w:rsidP="005B1D37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5B1D37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Designed eye-catch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erchandise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displays in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min</w:t>
      </w:r>
      <w:r w:rsidRPr="005B1D3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B1D37">
        <w:rPr>
          <w:rFonts w:asciiTheme="minorHAnsi" w:eastAsia="Garamond" w:hAnsiTheme="minorHAnsi" w:cstheme="minorHAnsi"/>
          <w:position w:val="1"/>
          <w:sz w:val="22"/>
          <w:szCs w:val="22"/>
        </w:rPr>
        <w:t>mal space</w:t>
      </w:r>
    </w:p>
    <w:p w14:paraId="698D3A71" w14:textId="77777777" w:rsidR="00982AFC" w:rsidRPr="005B1D37" w:rsidRDefault="00982AFC" w:rsidP="005B1D37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A07EFA5" w14:textId="77777777" w:rsidR="00982AFC" w:rsidRPr="005B1D37" w:rsidRDefault="009C61AF" w:rsidP="005B1D37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b/>
          <w:sz w:val="22"/>
          <w:szCs w:val="22"/>
        </w:rPr>
        <w:t>TRA</w:t>
      </w:r>
      <w:r w:rsidRPr="005B1D3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5B1D37">
        <w:rPr>
          <w:rFonts w:asciiTheme="minorHAnsi" w:eastAsia="Garamond" w:hAnsiTheme="minorHAnsi" w:cstheme="minorHAnsi"/>
          <w:b/>
          <w:sz w:val="22"/>
          <w:szCs w:val="22"/>
        </w:rPr>
        <w:t>EL</w:t>
      </w:r>
    </w:p>
    <w:p w14:paraId="4D816AAD" w14:textId="77777777" w:rsidR="00982AFC" w:rsidRPr="005B1D37" w:rsidRDefault="009C61AF" w:rsidP="005B1D37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5B1D37">
        <w:rPr>
          <w:rFonts w:asciiTheme="minorHAnsi" w:eastAsia="Garamond" w:hAnsiTheme="minorHAnsi" w:cstheme="minorHAnsi"/>
          <w:sz w:val="22"/>
          <w:szCs w:val="22"/>
        </w:rPr>
        <w:t>Extensive travel thro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>gho</w:t>
      </w:r>
      <w:r w:rsidRPr="005B1D3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B1D37">
        <w:rPr>
          <w:rFonts w:asciiTheme="minorHAnsi" w:eastAsia="Garamond" w:hAnsiTheme="minorHAnsi" w:cstheme="minorHAnsi"/>
          <w:sz w:val="22"/>
          <w:szCs w:val="22"/>
        </w:rPr>
        <w:t xml:space="preserve">t Western </w:t>
      </w:r>
      <w:r w:rsidRPr="005B1D3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1D37">
        <w:rPr>
          <w:rFonts w:asciiTheme="minorHAnsi" w:eastAsia="Garamond" w:hAnsiTheme="minorHAnsi" w:cstheme="minorHAnsi"/>
          <w:sz w:val="22"/>
          <w:szCs w:val="22"/>
        </w:rPr>
        <w:t>urope</w:t>
      </w:r>
    </w:p>
    <w:sectPr w:rsidR="00982AFC" w:rsidRPr="005B1D37">
      <w:pgSz w:w="12240" w:h="15840"/>
      <w:pgMar w:top="1100" w:right="1040" w:bottom="280" w:left="88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369C6" w14:textId="77777777" w:rsidR="009C61AF" w:rsidRDefault="009C61AF">
      <w:r>
        <w:separator/>
      </w:r>
    </w:p>
  </w:endnote>
  <w:endnote w:type="continuationSeparator" w:id="0">
    <w:p w14:paraId="70A88E51" w14:textId="77777777" w:rsidR="009C61AF" w:rsidRDefault="009C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50D40" w14:textId="77777777" w:rsidR="00982AFC" w:rsidRDefault="009C61AF">
    <w:pPr>
      <w:spacing w:line="200" w:lineRule="exact"/>
    </w:pPr>
    <w:r>
      <w:pict w14:anchorId="16247D1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45pt;margin-top:748.75pt;width:11.2pt;height:9.1pt;z-index:-251658752;mso-position-horizontal-relative:page;mso-position-vertical-relative:page" filled="f" stroked="f">
          <v:textbox inset="0,0,0,0">
            <w:txbxContent>
              <w:p w14:paraId="28ABD8A8" w14:textId="77777777" w:rsidR="00982AFC" w:rsidRDefault="009C61AF">
                <w:pPr>
                  <w:spacing w:line="160" w:lineRule="exact"/>
                  <w:ind w:left="40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1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95620" w14:textId="77777777" w:rsidR="009C61AF" w:rsidRDefault="009C61AF">
      <w:r>
        <w:separator/>
      </w:r>
    </w:p>
  </w:footnote>
  <w:footnote w:type="continuationSeparator" w:id="0">
    <w:p w14:paraId="61FA0503" w14:textId="77777777" w:rsidR="009C61AF" w:rsidRDefault="009C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14608"/>
    <w:multiLevelType w:val="multilevel"/>
    <w:tmpl w:val="DAE2B7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FC"/>
    <w:rsid w:val="005B1D37"/>
    <w:rsid w:val="00982AFC"/>
    <w:rsid w:val="009C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D83D53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http://www.harlemrbi.org/" TargetMode="External"/><Relationship Id="rId18" Type="http://schemas.openxmlformats.org/officeDocument/2006/relationships/hyperlink" Target="http://www.barclayscapital.com/campusrecruitment" TargetMode="External"/><Relationship Id="rId26" Type="http://schemas.openxmlformats.org/officeDocument/2006/relationships/hyperlink" Target="mailto:msmolinski@cs-space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argot.a.perlman@gmail.com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hyperlink" Target="mailto:1212|epage@smith.edu" TargetMode="External"/><Relationship Id="rId25" Type="http://schemas.openxmlformats.org/officeDocument/2006/relationships/hyperlink" Target="https://www.smith.edu/Women/conference/" TargetMode="External"/><Relationship Id="rId33" Type="http://schemas.openxmlformats.org/officeDocument/2006/relationships/hyperlink" Target="mailto:z.drew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1212|epage@smith.edu" TargetMode="External"/><Relationship Id="rId20" Type="http://schemas.openxmlformats.org/officeDocument/2006/relationships/hyperlink" Target="mailto:perlman@gmail.com" TargetMode="External"/><Relationship Id="rId29" Type="http://schemas.openxmlformats.org/officeDocument/2006/relationships/hyperlink" Target="mailto:layton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mith@smith.edu" TargetMode="External"/><Relationship Id="rId24" Type="http://schemas.openxmlformats.org/officeDocument/2006/relationships/hyperlink" Target="mailto:ssmith@smith.edu" TargetMode="External"/><Relationship Id="rId32" Type="http://schemas.openxmlformats.org/officeDocument/2006/relationships/hyperlink" Target="mailto:z.drew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renzi@smith.edu" TargetMode="External"/><Relationship Id="rId23" Type="http://schemas.openxmlformats.org/officeDocument/2006/relationships/hyperlink" Target="mailto:ssmith@smith.edu" TargetMode="External"/><Relationship Id="rId28" Type="http://schemas.openxmlformats.org/officeDocument/2006/relationships/hyperlink" Target="http://www.linkedin.com/in/kylelayton" TargetMode="External"/><Relationship Id="rId10" Type="http://schemas.openxmlformats.org/officeDocument/2006/relationships/hyperlink" Target="https://www.smith.edu/cdo/students/handouts/index.html" TargetMode="External"/><Relationship Id="rId19" Type="http://schemas.openxmlformats.org/officeDocument/2006/relationships/hyperlink" Target="http://www.barclayscapital.com/campusrecruitment" TargetMode="External"/><Relationship Id="rId31" Type="http://schemas.openxmlformats.org/officeDocument/2006/relationships/hyperlink" Target="javascript:displayShort('op83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hyperlink" Target="mailto:erenzi@smith.edu" TargetMode="External"/><Relationship Id="rId22" Type="http://schemas.openxmlformats.org/officeDocument/2006/relationships/hyperlink" Target="mailto:marketing@caia.org" TargetMode="External"/><Relationship Id="rId27" Type="http://schemas.openxmlformats.org/officeDocument/2006/relationships/hyperlink" Target="mailto:kyle.layton@gmail.com" TargetMode="External"/><Relationship Id="rId30" Type="http://schemas.openxmlformats.org/officeDocument/2006/relationships/hyperlink" Target="http://www.linkedin.com/in/kylelayto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9996</Words>
  <Characters>56982</Characters>
  <Application>Microsoft Office Word</Application>
  <DocSecurity>0</DocSecurity>
  <Lines>474</Lines>
  <Paragraphs>133</Paragraphs>
  <ScaleCrop>false</ScaleCrop>
  <Company/>
  <LinksUpToDate>false</LinksUpToDate>
  <CharactersWithSpaces>66845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2021-05-20T14:18:00Z</dcterms:created>
  <dcterms:modified xsi:type="dcterms:W3CDTF">2021-05-20T14:22:00Z</dcterms:modified>
</cp:coreProperties>
</file>